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46509" w14:textId="77777777" w:rsidR="002B577A" w:rsidRPr="002B577A" w:rsidRDefault="002B577A" w:rsidP="002B577A">
      <w:pPr>
        <w:ind w:left="92" w:right="69"/>
        <w:jc w:val="center"/>
        <w:rPr>
          <w:rFonts w:asciiTheme="minorHAnsi" w:hAnsiTheme="minorHAnsi" w:cstheme="minorHAnsi"/>
          <w:sz w:val="22"/>
          <w:szCs w:val="22"/>
        </w:rPr>
      </w:pPr>
      <w:r w:rsidRPr="002B577A">
        <w:rPr>
          <w:rFonts w:asciiTheme="minorHAnsi" w:hAnsiTheme="minorHAnsi" w:cstheme="minorHAnsi"/>
          <w:sz w:val="22"/>
          <w:szCs w:val="22"/>
        </w:rPr>
        <w:t>Liam Peralta</w:t>
      </w:r>
    </w:p>
    <w:p w14:paraId="6047872A" w14:textId="6366004F" w:rsidR="00BA20BF" w:rsidRPr="002B577A" w:rsidRDefault="002B577A" w:rsidP="002B577A">
      <w:pPr>
        <w:ind w:left="92" w:right="69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. O.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ox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1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6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7</w:t>
      </w:r>
      <w:r w:rsidRPr="002B577A">
        <w:rPr>
          <w:rFonts w:asciiTheme="minorHAnsi" w:eastAsia="Candara" w:hAnsiTheme="minorHAnsi" w:cstheme="minorHAnsi"/>
          <w:sz w:val="22"/>
          <w:szCs w:val="22"/>
        </w:rPr>
        <w:t>3</w:t>
      </w:r>
      <w:r w:rsidRPr="002B577A">
        <w:rPr>
          <w:rFonts w:asciiTheme="minorHAnsi" w:eastAsia="Microsoft Sans Serif" w:hAnsiTheme="minorHAnsi" w:cstheme="minorHAnsi"/>
          <w:color w:val="0F233D"/>
          <w:sz w:val="22"/>
          <w:szCs w:val="22"/>
        </w:rPr>
        <w:t xml:space="preserve">   </w:t>
      </w:r>
      <w:r w:rsidRPr="002B577A">
        <w:rPr>
          <w:rFonts w:asciiTheme="minorHAnsi" w:eastAsia="Microsoft Sans Serif" w:hAnsiTheme="minorHAnsi" w:cstheme="minorHAnsi"/>
          <w:color w:val="0F233D"/>
          <w:spacing w:val="1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all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,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L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32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0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1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1                                                                                   </w:t>
      </w:r>
      <w:r w:rsidRPr="002B577A">
        <w:rPr>
          <w:rFonts w:asciiTheme="minorHAnsi" w:eastAsia="Candara" w:hAnsiTheme="minorHAnsi" w:cstheme="minorHAnsi"/>
          <w:color w:val="000000"/>
          <w:spacing w:val="1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800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-99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1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-5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1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8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7</w:t>
      </w:r>
      <w:r w:rsidRPr="002B577A">
        <w:rPr>
          <w:rFonts w:asciiTheme="minorHAnsi" w:eastAsia="Microsoft Sans Serif" w:hAnsiTheme="minorHAnsi" w:cstheme="minorHAnsi"/>
          <w:color w:val="0F233D"/>
          <w:sz w:val="22"/>
          <w:szCs w:val="22"/>
        </w:rPr>
        <w:t xml:space="preserve">   </w:t>
      </w:r>
      <w:r w:rsidRPr="002B577A">
        <w:rPr>
          <w:rFonts w:asciiTheme="minorHAnsi" w:eastAsia="Microsoft Sans Serif" w:hAnsiTheme="minorHAnsi" w:cstheme="minorHAnsi"/>
          <w:color w:val="0F233D"/>
          <w:spacing w:val="21"/>
          <w:sz w:val="22"/>
          <w:szCs w:val="22"/>
        </w:rPr>
        <w:t xml:space="preserve"> </w:t>
      </w:r>
      <w:hyperlink r:id="rId5" w:history="1">
        <w:r w:rsidRPr="002B577A">
          <w:rPr>
            <w:rStyle w:val="Hyperlink"/>
            <w:rFonts w:asciiTheme="minorHAnsi" w:eastAsia="Candara" w:hAnsiTheme="minorHAnsi" w:cstheme="minorHAnsi"/>
            <w:spacing w:val="-3"/>
            <w:sz w:val="22"/>
            <w:szCs w:val="22"/>
            <w:u w:val="none"/>
          </w:rPr>
          <w:t>liam@gmail.com</w:t>
        </w:r>
      </w:hyperlink>
    </w:p>
    <w:p w14:paraId="2AAB397E" w14:textId="77777777" w:rsidR="002B577A" w:rsidRPr="002B577A" w:rsidRDefault="002B577A" w:rsidP="002B577A">
      <w:pPr>
        <w:spacing w:before="75"/>
        <w:ind w:left="2554" w:right="2537"/>
        <w:jc w:val="center"/>
        <w:rPr>
          <w:rFonts w:asciiTheme="minorHAnsi" w:eastAsia="Cambria" w:hAnsiTheme="minorHAnsi" w:cstheme="minorHAnsi"/>
          <w:b/>
          <w:sz w:val="22"/>
          <w:szCs w:val="22"/>
        </w:rPr>
      </w:pPr>
    </w:p>
    <w:p w14:paraId="79F5E4D7" w14:textId="05C95D0F" w:rsidR="00BA20BF" w:rsidRPr="002B577A" w:rsidRDefault="002B577A" w:rsidP="002B577A">
      <w:pPr>
        <w:spacing w:before="75"/>
        <w:ind w:left="2554" w:right="253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2B577A">
        <w:rPr>
          <w:rFonts w:asciiTheme="minorHAnsi" w:eastAsia="Cambria" w:hAnsiTheme="minorHAnsi" w:cstheme="minorHAnsi"/>
          <w:b/>
          <w:sz w:val="22"/>
          <w:szCs w:val="22"/>
        </w:rPr>
        <w:t>V</w:t>
      </w:r>
      <w:r w:rsidRPr="002B5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2B577A">
        <w:rPr>
          <w:rFonts w:asciiTheme="minorHAnsi" w:eastAsia="Cambria" w:hAnsiTheme="minorHAnsi" w:cstheme="minorHAnsi"/>
          <w:b/>
          <w:sz w:val="22"/>
          <w:szCs w:val="22"/>
        </w:rPr>
        <w:t>CE</w:t>
      </w:r>
      <w:r w:rsidRPr="002B577A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2B577A">
        <w:rPr>
          <w:rFonts w:asciiTheme="minorHAnsi" w:eastAsia="Cambria" w:hAnsiTheme="minorHAnsi" w:cstheme="minorHAnsi"/>
          <w:b/>
          <w:spacing w:val="4"/>
          <w:sz w:val="22"/>
          <w:szCs w:val="22"/>
        </w:rPr>
        <w:t>P</w:t>
      </w:r>
      <w:r w:rsidRPr="002B5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2B577A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2B5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2B5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2B577A">
        <w:rPr>
          <w:rFonts w:asciiTheme="minorHAnsi" w:eastAsia="Cambria" w:hAnsiTheme="minorHAnsi" w:cstheme="minorHAnsi"/>
          <w:b/>
          <w:spacing w:val="3"/>
          <w:sz w:val="22"/>
          <w:szCs w:val="22"/>
        </w:rPr>
        <w:t>D</w:t>
      </w:r>
      <w:r w:rsidRPr="002B5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EN</w:t>
      </w:r>
      <w:r w:rsidRPr="002B577A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2B577A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2B577A">
        <w:rPr>
          <w:rFonts w:asciiTheme="minorHAnsi" w:eastAsia="Cambria" w:hAnsiTheme="minorHAnsi" w:cstheme="minorHAnsi"/>
          <w:b/>
          <w:sz w:val="22"/>
          <w:szCs w:val="22"/>
        </w:rPr>
        <w:t>OF</w:t>
      </w:r>
      <w:r w:rsidRPr="002B5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2B577A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2B577A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2B5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L</w:t>
      </w:r>
      <w:r w:rsidRPr="002B577A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2B577A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2B577A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2B577A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2B5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2B577A">
        <w:rPr>
          <w:rFonts w:asciiTheme="minorHAnsi" w:eastAsia="Cambria" w:hAnsiTheme="minorHAnsi" w:cstheme="minorHAnsi"/>
          <w:b/>
          <w:spacing w:val="3"/>
          <w:sz w:val="22"/>
          <w:szCs w:val="22"/>
        </w:rPr>
        <w:t>T</w:t>
      </w:r>
      <w:r w:rsidRPr="002B5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2B577A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2B577A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2B577A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O</w:t>
      </w:r>
      <w:r w:rsidRPr="002B577A">
        <w:rPr>
          <w:rFonts w:asciiTheme="minorHAnsi" w:eastAsia="Cambria" w:hAnsiTheme="minorHAnsi" w:cstheme="minorHAnsi"/>
          <w:b/>
          <w:spacing w:val="2"/>
          <w:w w:val="99"/>
          <w:sz w:val="22"/>
          <w:szCs w:val="22"/>
        </w:rPr>
        <w:t>PE</w:t>
      </w:r>
      <w:r w:rsidRPr="002B577A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R</w:t>
      </w:r>
      <w:r w:rsidRPr="002B577A">
        <w:rPr>
          <w:rFonts w:asciiTheme="minorHAnsi" w:eastAsia="Cambria" w:hAnsiTheme="minorHAnsi" w:cstheme="minorHAnsi"/>
          <w:b/>
          <w:spacing w:val="2"/>
          <w:w w:val="99"/>
          <w:sz w:val="22"/>
          <w:szCs w:val="22"/>
        </w:rPr>
        <w:t>A</w:t>
      </w:r>
      <w:r w:rsidRPr="002B577A">
        <w:rPr>
          <w:rFonts w:asciiTheme="minorHAnsi" w:eastAsia="Cambria" w:hAnsiTheme="minorHAnsi" w:cstheme="minorHAnsi"/>
          <w:b/>
          <w:w w:val="99"/>
          <w:sz w:val="22"/>
          <w:szCs w:val="22"/>
        </w:rPr>
        <w:t>T</w:t>
      </w:r>
      <w:r w:rsidRPr="002B577A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I</w:t>
      </w:r>
      <w:r w:rsidRPr="002B577A">
        <w:rPr>
          <w:rFonts w:asciiTheme="minorHAnsi" w:eastAsia="Cambria" w:hAnsiTheme="minorHAnsi" w:cstheme="minorHAnsi"/>
          <w:b/>
          <w:w w:val="99"/>
          <w:sz w:val="22"/>
          <w:szCs w:val="22"/>
        </w:rPr>
        <w:t>O</w:t>
      </w:r>
      <w:r w:rsidRPr="002B577A">
        <w:rPr>
          <w:rFonts w:asciiTheme="minorHAnsi" w:eastAsia="Cambria" w:hAnsiTheme="minorHAnsi" w:cstheme="minorHAnsi"/>
          <w:b/>
          <w:spacing w:val="2"/>
          <w:w w:val="99"/>
          <w:sz w:val="22"/>
          <w:szCs w:val="22"/>
        </w:rPr>
        <w:t>N</w:t>
      </w:r>
      <w:r w:rsidRPr="002B577A">
        <w:rPr>
          <w:rFonts w:asciiTheme="minorHAnsi" w:eastAsia="Cambria" w:hAnsiTheme="minorHAnsi" w:cstheme="minorHAnsi"/>
          <w:b/>
          <w:w w:val="99"/>
          <w:sz w:val="22"/>
          <w:szCs w:val="22"/>
        </w:rPr>
        <w:t>S</w:t>
      </w:r>
    </w:p>
    <w:p w14:paraId="170F11E6" w14:textId="020A06EF" w:rsidR="00BA20BF" w:rsidRPr="002B577A" w:rsidRDefault="002B577A" w:rsidP="002B577A">
      <w:pPr>
        <w:spacing w:before="14"/>
        <w:ind w:left="140" w:right="78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nt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al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resi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pacing w:val="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all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ers</w:t>
      </w:r>
      <w:r w:rsidRPr="002B577A">
        <w:rPr>
          <w:rFonts w:asciiTheme="minorHAnsi" w:eastAsia="Candara" w:hAnsiTheme="minorHAnsi" w:cstheme="minorHAnsi"/>
          <w:spacing w:val="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eli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ve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re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ea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su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ess</w:t>
      </w:r>
      <w:r w:rsidRPr="002B577A">
        <w:rPr>
          <w:rFonts w:asciiTheme="minorHAnsi" w:eastAsia="Candara" w:hAnsiTheme="minorHAnsi" w:cstheme="minorHAnsi"/>
          <w:spacing w:val="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ru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ct</w:t>
      </w:r>
      <w:r w:rsidRPr="002B577A">
        <w:rPr>
          <w:rFonts w:asciiTheme="minorHAnsi" w:eastAsia="Candara" w:hAnsiTheme="minorHAnsi" w:cstheme="minorHAnsi"/>
          <w:sz w:val="22"/>
          <w:szCs w:val="22"/>
        </w:rPr>
        <w:t>ur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-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z w:val="22"/>
          <w:szCs w:val="22"/>
        </w:rPr>
        <w:t>mi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g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all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er ma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z w:val="22"/>
          <w:szCs w:val="22"/>
        </w:rPr>
        <w:t>em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z w:val="22"/>
          <w:szCs w:val="22"/>
        </w:rPr>
        <w:t>,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z w:val="22"/>
          <w:szCs w:val="22"/>
        </w:rPr>
        <w:t>eamli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z w:val="22"/>
          <w:szCs w:val="22"/>
        </w:rPr>
        <w:t>ses,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lem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nt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g su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or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g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olo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re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ur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z w:val="22"/>
          <w:szCs w:val="22"/>
        </w:rPr>
        <w:t>s,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y,</w:t>
      </w:r>
      <w:r w:rsidRPr="002B577A">
        <w:rPr>
          <w:rFonts w:asciiTheme="minorHAnsi" w:eastAsia="Candara" w:hAnsiTheme="minorHAnsi" w:cstheme="minorHAnsi"/>
          <w:spacing w:val="2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2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rease</w:t>
      </w:r>
      <w:r w:rsidRPr="002B577A">
        <w:rPr>
          <w:rFonts w:asciiTheme="minorHAnsi" w:eastAsia="Candara" w:hAnsiTheme="minorHAnsi" w:cstheme="minorHAnsi"/>
          <w:spacing w:val="19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s.   Le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era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z w:val="22"/>
          <w:szCs w:val="22"/>
        </w:rPr>
        <w:t>es</w:t>
      </w:r>
      <w:r w:rsidRPr="002B577A">
        <w:rPr>
          <w:rFonts w:asciiTheme="minorHAnsi" w:eastAsia="Candara" w:hAnsiTheme="minorHAnsi" w:cstheme="minorHAnsi"/>
          <w:spacing w:val="2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x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en</w:t>
      </w:r>
      <w:r w:rsidRPr="002B577A">
        <w:rPr>
          <w:rFonts w:asciiTheme="minorHAnsi" w:eastAsia="Candara" w:hAnsiTheme="minorHAnsi" w:cstheme="minorHAnsi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2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nc</w:t>
      </w:r>
      <w:r w:rsidRPr="002B577A">
        <w:rPr>
          <w:rFonts w:asciiTheme="minorHAnsi" w:eastAsia="Candara" w:hAnsiTheme="minorHAnsi" w:cstheme="minorHAnsi"/>
          <w:sz w:val="22"/>
          <w:szCs w:val="22"/>
        </w:rPr>
        <w:t>ial</w:t>
      </w:r>
      <w:r w:rsidRPr="002B577A">
        <w:rPr>
          <w:rFonts w:asciiTheme="minorHAnsi" w:eastAsia="Candara" w:hAnsiTheme="minorHAnsi" w:cstheme="minorHAnsi"/>
          <w:spacing w:val="2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um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2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2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z w:val="22"/>
          <w:szCs w:val="22"/>
        </w:rPr>
        <w:t>lyze,</w:t>
      </w:r>
      <w:r w:rsidRPr="002B577A">
        <w:rPr>
          <w:rFonts w:asciiTheme="minorHAnsi" w:eastAsia="Candara" w:hAnsiTheme="minorHAnsi" w:cstheme="minorHAnsi"/>
          <w:spacing w:val="2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z w:val="22"/>
          <w:szCs w:val="22"/>
        </w:rPr>
        <w:t>ore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ast</w:t>
      </w:r>
      <w:r w:rsidRPr="002B577A">
        <w:rPr>
          <w:rFonts w:asciiTheme="minorHAnsi" w:eastAsia="Candara" w:hAnsiTheme="minorHAnsi" w:cstheme="minorHAnsi"/>
          <w:spacing w:val="2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2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9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mul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imilli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-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ollar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dg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s,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k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z w:val="22"/>
          <w:szCs w:val="22"/>
        </w:rPr>
        <w:t>orm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nc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z w:val="22"/>
          <w:szCs w:val="22"/>
        </w:rPr>
        <w:t>s,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ri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z w:val="22"/>
          <w:szCs w:val="22"/>
        </w:rPr>
        <w:t>ies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im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z w:val="22"/>
          <w:szCs w:val="22"/>
        </w:rPr>
        <w:t>ma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 m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2B577A">
        <w:rPr>
          <w:rFonts w:asciiTheme="minorHAnsi" w:eastAsia="Candara" w:hAnsiTheme="minorHAnsi" w:cstheme="minorHAnsi"/>
          <w:sz w:val="22"/>
          <w:szCs w:val="22"/>
        </w:rPr>
        <w:t>imize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eli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eri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2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more</w:t>
      </w:r>
      <w:r w:rsidRPr="002B577A">
        <w:rPr>
          <w:rFonts w:asciiTheme="minorHAnsi" w:eastAsia="Candara" w:hAnsiTheme="minorHAnsi" w:cstheme="minorHAnsi"/>
          <w:spacing w:val="2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th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2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2B577A">
        <w:rPr>
          <w:rFonts w:asciiTheme="minorHAnsi" w:eastAsia="Candara" w:hAnsiTheme="minorHAnsi" w:cstheme="minorHAnsi"/>
          <w:sz w:val="22"/>
          <w:szCs w:val="22"/>
        </w:rPr>
        <w:t>0</w:t>
      </w:r>
      <w:r w:rsidRPr="002B577A">
        <w:rPr>
          <w:rFonts w:asciiTheme="minorHAnsi" w:eastAsia="Candara" w:hAnsiTheme="minorHAnsi" w:cstheme="minorHAnsi"/>
          <w:spacing w:val="2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z w:val="22"/>
          <w:szCs w:val="22"/>
        </w:rPr>
        <w:t>ears</w:t>
      </w:r>
      <w:r w:rsidRPr="002B577A">
        <w:rPr>
          <w:rFonts w:asciiTheme="minorHAnsi" w:eastAsia="Candara" w:hAnsiTheme="minorHAnsi" w:cstheme="minorHAnsi"/>
          <w:spacing w:val="27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of</w:t>
      </w:r>
      <w:r w:rsidRPr="002B577A">
        <w:rPr>
          <w:rFonts w:asciiTheme="minorHAnsi" w:eastAsia="Candara" w:hAnsiTheme="minorHAnsi" w:cstheme="minorHAnsi"/>
          <w:spacing w:val="2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measur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sz w:val="22"/>
          <w:szCs w:val="22"/>
        </w:rPr>
        <w:t>le</w:t>
      </w:r>
      <w:r w:rsidRPr="002B577A">
        <w:rPr>
          <w:rFonts w:asciiTheme="minorHAnsi" w:eastAsia="Candara" w:hAnsiTheme="minorHAnsi" w:cstheme="minorHAnsi"/>
          <w:spacing w:val="2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sz w:val="22"/>
          <w:szCs w:val="22"/>
        </w:rPr>
        <w:t>is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z w:val="22"/>
          <w:szCs w:val="22"/>
        </w:rPr>
        <w:t>me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2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nt</w:t>
      </w:r>
      <w:r w:rsidRPr="002B577A">
        <w:rPr>
          <w:rFonts w:asciiTheme="minorHAnsi" w:eastAsia="Candara" w:hAnsiTheme="minorHAnsi" w:cstheme="minorHAnsi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2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2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sz w:val="22"/>
          <w:szCs w:val="22"/>
        </w:rPr>
        <w:t>le</w:t>
      </w:r>
      <w:r w:rsidRPr="002B577A">
        <w:rPr>
          <w:rFonts w:asciiTheme="minorHAnsi" w:eastAsia="Candara" w:hAnsiTheme="minorHAnsi" w:cstheme="minorHAnsi"/>
          <w:spacing w:val="2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all</w:t>
      </w:r>
      <w:r w:rsidRPr="002B577A">
        <w:rPr>
          <w:rFonts w:asciiTheme="minorHAnsi" w:eastAsia="Candara" w:hAnsiTheme="minorHAnsi" w:cstheme="minorHAnsi"/>
          <w:spacing w:val="2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ers</w:t>
      </w:r>
      <w:r w:rsidRPr="002B577A">
        <w:rPr>
          <w:rFonts w:asciiTheme="minorHAnsi" w:eastAsia="Candara" w:hAnsiTheme="minorHAnsi" w:cstheme="minorHAnsi"/>
          <w:spacing w:val="27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pacing w:val="27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sz w:val="22"/>
          <w:szCs w:val="22"/>
        </w:rPr>
        <w:t>ell-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ra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z w:val="22"/>
          <w:szCs w:val="22"/>
        </w:rPr>
        <w:t>d 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pp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z w:val="22"/>
          <w:szCs w:val="22"/>
        </w:rPr>
        <w:t>ams,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ri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en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sure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2B577A">
        <w:rPr>
          <w:rFonts w:asciiTheme="minorHAnsi" w:eastAsia="Candara" w:hAnsiTheme="minorHAnsi" w:cstheme="minorHAnsi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z w:val="22"/>
          <w:szCs w:val="22"/>
        </w:rPr>
        <w:t>mer sa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ct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lo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z w:val="22"/>
          <w:szCs w:val="22"/>
        </w:rPr>
        <w:t>al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th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z w:val="22"/>
          <w:szCs w:val="22"/>
        </w:rPr>
        <w:t>ou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z w:val="22"/>
          <w:szCs w:val="22"/>
        </w:rPr>
        <w:t>ir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-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la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ca</w:t>
      </w:r>
      <w:r w:rsidRPr="002B577A">
        <w:rPr>
          <w:rFonts w:asciiTheme="minorHAnsi" w:eastAsia="Candara" w:hAnsiTheme="minorHAnsi" w:cstheme="minorHAnsi"/>
          <w:sz w:val="22"/>
          <w:szCs w:val="22"/>
        </w:rPr>
        <w:t>ll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ser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d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eli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</w:rPr>
        <w:t>.</w:t>
      </w:r>
    </w:p>
    <w:p w14:paraId="382E6525" w14:textId="7074F1BA" w:rsidR="00BA20BF" w:rsidRPr="002B577A" w:rsidRDefault="002B577A" w:rsidP="002B577A">
      <w:pPr>
        <w:spacing w:before="26"/>
        <w:ind w:left="4427" w:right="4414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2B577A">
        <w:rPr>
          <w:rFonts w:asciiTheme="minorHAnsi" w:eastAsia="Cambria" w:hAnsiTheme="minorHAnsi" w:cstheme="minorHAnsi"/>
          <w:b/>
          <w:position w:val="-1"/>
          <w:sz w:val="22"/>
          <w:szCs w:val="22"/>
        </w:rPr>
        <w:t>K</w:t>
      </w:r>
      <w:r w:rsidRPr="002B577A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E</w:t>
      </w:r>
      <w:r w:rsidRPr="002B577A">
        <w:rPr>
          <w:rFonts w:asciiTheme="minorHAnsi" w:eastAsia="Cambria" w:hAnsiTheme="minorHAnsi" w:cstheme="minorHAnsi"/>
          <w:b/>
          <w:position w:val="-1"/>
          <w:sz w:val="22"/>
          <w:szCs w:val="22"/>
        </w:rPr>
        <w:t>Y</w:t>
      </w:r>
      <w:r w:rsidRPr="002B577A">
        <w:rPr>
          <w:rFonts w:asciiTheme="minorHAnsi" w:eastAsia="Cambria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2B577A">
        <w:rPr>
          <w:rFonts w:asciiTheme="minorHAnsi" w:eastAsia="Cambria" w:hAnsiTheme="minorHAnsi" w:cstheme="minorHAnsi"/>
          <w:b/>
          <w:position w:val="-1"/>
          <w:sz w:val="22"/>
          <w:szCs w:val="22"/>
        </w:rPr>
        <w:t>A</w:t>
      </w:r>
      <w:r w:rsidRPr="002B577A">
        <w:rPr>
          <w:rFonts w:asciiTheme="minorHAnsi" w:eastAsia="Cambria" w:hAnsiTheme="minorHAnsi" w:cstheme="minorHAnsi"/>
          <w:b/>
          <w:position w:val="-1"/>
          <w:sz w:val="22"/>
          <w:szCs w:val="22"/>
        </w:rPr>
        <w:t>R</w:t>
      </w:r>
      <w:r w:rsidRPr="002B577A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E</w:t>
      </w:r>
      <w:r w:rsidRPr="002B577A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A</w:t>
      </w:r>
      <w:r w:rsidRPr="002B577A">
        <w:rPr>
          <w:rFonts w:asciiTheme="minorHAnsi" w:eastAsia="Cambria" w:hAnsiTheme="minorHAnsi" w:cstheme="minorHAnsi"/>
          <w:b/>
          <w:position w:val="-1"/>
          <w:sz w:val="22"/>
          <w:szCs w:val="22"/>
        </w:rPr>
        <w:t>S</w:t>
      </w:r>
      <w:r w:rsidRPr="002B577A">
        <w:rPr>
          <w:rFonts w:asciiTheme="minorHAnsi" w:eastAsia="Cambria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2B577A">
        <w:rPr>
          <w:rFonts w:asciiTheme="minorHAnsi" w:eastAsia="Cambria" w:hAnsiTheme="minorHAnsi" w:cstheme="minorHAnsi"/>
          <w:b/>
          <w:position w:val="-1"/>
          <w:sz w:val="22"/>
          <w:szCs w:val="22"/>
        </w:rPr>
        <w:t>OF</w:t>
      </w:r>
      <w:r w:rsidRPr="002B577A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2B577A">
        <w:rPr>
          <w:rFonts w:asciiTheme="minorHAnsi" w:eastAsia="Cambria" w:hAnsiTheme="minorHAnsi" w:cstheme="minorHAnsi"/>
          <w:b/>
          <w:w w:val="99"/>
          <w:position w:val="-1"/>
          <w:sz w:val="22"/>
          <w:szCs w:val="22"/>
        </w:rPr>
        <w:t>I</w:t>
      </w:r>
      <w:r w:rsidRPr="002B577A">
        <w:rPr>
          <w:rFonts w:asciiTheme="minorHAnsi" w:eastAsia="Cambria" w:hAnsiTheme="minorHAnsi" w:cstheme="minorHAnsi"/>
          <w:b/>
          <w:spacing w:val="3"/>
          <w:w w:val="99"/>
          <w:position w:val="-1"/>
          <w:sz w:val="22"/>
          <w:szCs w:val="22"/>
        </w:rPr>
        <w:t>M</w:t>
      </w:r>
      <w:r w:rsidRPr="002B577A">
        <w:rPr>
          <w:rFonts w:asciiTheme="minorHAnsi" w:eastAsia="Cambria" w:hAnsiTheme="minorHAnsi" w:cstheme="minorHAnsi"/>
          <w:b/>
          <w:spacing w:val="-1"/>
          <w:w w:val="99"/>
          <w:position w:val="-1"/>
          <w:sz w:val="22"/>
          <w:szCs w:val="22"/>
        </w:rPr>
        <w:t>P</w:t>
      </w:r>
      <w:r w:rsidRPr="002B577A">
        <w:rPr>
          <w:rFonts w:asciiTheme="minorHAnsi" w:eastAsia="Cambria" w:hAnsiTheme="minorHAnsi" w:cstheme="minorHAnsi"/>
          <w:b/>
          <w:spacing w:val="2"/>
          <w:w w:val="99"/>
          <w:position w:val="-1"/>
          <w:sz w:val="22"/>
          <w:szCs w:val="22"/>
        </w:rPr>
        <w:t>A</w:t>
      </w:r>
      <w:r w:rsidRPr="002B577A">
        <w:rPr>
          <w:rFonts w:asciiTheme="minorHAnsi" w:eastAsia="Cambria" w:hAnsiTheme="minorHAnsi" w:cstheme="minorHAnsi"/>
          <w:b/>
          <w:spacing w:val="-1"/>
          <w:w w:val="99"/>
          <w:position w:val="-1"/>
          <w:sz w:val="22"/>
          <w:szCs w:val="22"/>
        </w:rPr>
        <w:t>CT</w:t>
      </w:r>
      <w:r w:rsidRPr="002B577A">
        <w:rPr>
          <w:rFonts w:asciiTheme="minorHAnsi" w:eastAsia="Cambria" w:hAnsiTheme="minorHAnsi" w:cstheme="minorHAnsi"/>
          <w:b/>
          <w:position w:val="-1"/>
          <w:sz w:val="22"/>
          <w:szCs w:val="22"/>
        </w:rPr>
        <w:t>:</w:t>
      </w:r>
    </w:p>
    <w:p w14:paraId="66EB05F2" w14:textId="77777777" w:rsidR="00BA20BF" w:rsidRPr="002B577A" w:rsidRDefault="00BA20BF" w:rsidP="002B577A">
      <w:pPr>
        <w:spacing w:before="2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5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8"/>
        <w:gridCol w:w="2804"/>
        <w:gridCol w:w="3938"/>
      </w:tblGrid>
      <w:tr w:rsidR="00BA20BF" w:rsidRPr="002B577A" w14:paraId="4441110A" w14:textId="77777777" w:rsidTr="002B577A">
        <w:trPr>
          <w:trHeight w:hRule="exact" w:val="342"/>
        </w:trPr>
        <w:tc>
          <w:tcPr>
            <w:tcW w:w="3288" w:type="dxa"/>
            <w:shd w:val="clear" w:color="auto" w:fill="auto"/>
          </w:tcPr>
          <w:p w14:paraId="614FF605" w14:textId="77777777" w:rsidR="00BA20BF" w:rsidRPr="002B577A" w:rsidRDefault="002B577A" w:rsidP="002B577A">
            <w:pPr>
              <w:spacing w:before="70"/>
              <w:ind w:left="98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2B577A">
              <w:rPr>
                <w:rFonts w:asciiTheme="minorHAnsi" w:hAnsiTheme="minorHAnsi" w:cstheme="minorHAnsi"/>
                <w:color w:val="0F233D"/>
                <w:w w:val="307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hAnsiTheme="minorHAnsi" w:cstheme="minorHAnsi"/>
                <w:color w:val="0F233D"/>
                <w:spacing w:val="-5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sz w:val="22"/>
                <w:szCs w:val="22"/>
              </w:rPr>
              <w:t>h</w:t>
            </w:r>
            <w:r w:rsidRPr="002B577A">
              <w:rPr>
                <w:rFonts w:asciiTheme="minorHAnsi" w:eastAsia="Candara" w:hAnsiTheme="minorHAnsi" w:cstheme="minorHAnsi"/>
                <w:color w:val="000000"/>
                <w:sz w:val="22"/>
                <w:szCs w:val="22"/>
              </w:rPr>
              <w:t>a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sz w:val="22"/>
                <w:szCs w:val="22"/>
              </w:rPr>
              <w:t>g</w:t>
            </w:r>
            <w:r w:rsidRPr="002B577A">
              <w:rPr>
                <w:rFonts w:asciiTheme="minorHAnsi" w:eastAsia="Candara" w:hAnsiTheme="minorHAnsi" w:cstheme="minorHAnsi"/>
                <w:color w:val="000000"/>
                <w:sz w:val="22"/>
                <w:szCs w:val="22"/>
              </w:rPr>
              <w:t>e M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sz w:val="22"/>
                <w:szCs w:val="22"/>
              </w:rPr>
              <w:t>a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color w:val="000000"/>
                <w:sz w:val="22"/>
                <w:szCs w:val="22"/>
              </w:rPr>
              <w:t>a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sz w:val="22"/>
                <w:szCs w:val="22"/>
              </w:rPr>
              <w:t>g</w:t>
            </w:r>
            <w:r w:rsidRPr="002B577A">
              <w:rPr>
                <w:rFonts w:asciiTheme="minorHAnsi" w:eastAsia="Candara" w:hAnsiTheme="minorHAnsi" w:cstheme="minorHAnsi"/>
                <w:color w:val="000000"/>
                <w:sz w:val="22"/>
                <w:szCs w:val="22"/>
              </w:rPr>
              <w:t>em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sz w:val="22"/>
                <w:szCs w:val="22"/>
              </w:rPr>
              <w:t>e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2804" w:type="dxa"/>
            <w:shd w:val="clear" w:color="auto" w:fill="auto"/>
          </w:tcPr>
          <w:p w14:paraId="539E073D" w14:textId="77777777" w:rsidR="00BA20BF" w:rsidRPr="002B577A" w:rsidRDefault="002B577A" w:rsidP="002B577A">
            <w:pPr>
              <w:spacing w:before="70"/>
              <w:ind w:left="32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2B577A">
              <w:rPr>
                <w:rFonts w:asciiTheme="minorHAnsi" w:hAnsiTheme="minorHAnsi" w:cstheme="minorHAnsi"/>
                <w:color w:val="0F233D"/>
                <w:w w:val="307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hAnsiTheme="minorHAnsi" w:cstheme="minorHAnsi"/>
                <w:color w:val="0F233D"/>
                <w:spacing w:val="-5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color w:val="000000"/>
                <w:sz w:val="22"/>
                <w:szCs w:val="22"/>
              </w:rPr>
              <w:t>o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sz w:val="22"/>
                <w:szCs w:val="22"/>
              </w:rPr>
              <w:t>s</w:t>
            </w:r>
            <w:r w:rsidRPr="002B577A">
              <w:rPr>
                <w:rFonts w:asciiTheme="minorHAnsi" w:eastAsia="Candara" w:hAnsiTheme="minorHAnsi" w:cstheme="minorHAnsi"/>
                <w:color w:val="000000"/>
                <w:sz w:val="22"/>
                <w:szCs w:val="22"/>
              </w:rPr>
              <w:t>t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sz w:val="22"/>
                <w:szCs w:val="22"/>
              </w:rPr>
              <w:t>o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sz w:val="22"/>
                <w:szCs w:val="22"/>
              </w:rPr>
              <w:t>nt</w:t>
            </w:r>
            <w:r w:rsidRPr="002B577A">
              <w:rPr>
                <w:rFonts w:asciiTheme="minorHAnsi" w:eastAsia="Candara" w:hAnsiTheme="minorHAnsi" w:cstheme="minorHAnsi"/>
                <w:color w:val="000000"/>
                <w:sz w:val="22"/>
                <w:szCs w:val="22"/>
              </w:rPr>
              <w:t>rol</w:t>
            </w:r>
          </w:p>
        </w:tc>
        <w:tc>
          <w:tcPr>
            <w:tcW w:w="3938" w:type="dxa"/>
            <w:shd w:val="clear" w:color="auto" w:fill="auto"/>
          </w:tcPr>
          <w:p w14:paraId="70889ECD" w14:textId="77777777" w:rsidR="00BA20BF" w:rsidRPr="002B577A" w:rsidRDefault="002B577A" w:rsidP="002B577A">
            <w:pPr>
              <w:spacing w:before="70"/>
              <w:ind w:left="30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2B577A">
              <w:rPr>
                <w:rFonts w:asciiTheme="minorHAnsi" w:hAnsiTheme="minorHAnsi" w:cstheme="minorHAnsi"/>
                <w:color w:val="0F233D"/>
                <w:w w:val="307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hAnsiTheme="minorHAnsi" w:cstheme="minorHAnsi"/>
                <w:color w:val="0F233D"/>
                <w:spacing w:val="-5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z w:val="22"/>
                <w:szCs w:val="22"/>
              </w:rPr>
              <w:t>Ser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sz w:val="22"/>
                <w:szCs w:val="22"/>
              </w:rPr>
              <w:t>i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color w:val="000000"/>
                <w:sz w:val="22"/>
                <w:szCs w:val="22"/>
              </w:rPr>
              <w:t>e Qual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sz w:val="22"/>
                <w:szCs w:val="22"/>
              </w:rPr>
              <w:t>i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sz w:val="22"/>
                <w:szCs w:val="22"/>
              </w:rPr>
              <w:t>t</w:t>
            </w:r>
            <w:r w:rsidRPr="002B577A">
              <w:rPr>
                <w:rFonts w:asciiTheme="minorHAnsi" w:eastAsia="Candara" w:hAnsiTheme="minorHAnsi" w:cstheme="minorHAnsi"/>
                <w:color w:val="000000"/>
                <w:sz w:val="22"/>
                <w:szCs w:val="22"/>
              </w:rPr>
              <w:t>y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sz w:val="22"/>
                <w:szCs w:val="22"/>
              </w:rPr>
              <w:t>I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sz w:val="22"/>
                <w:szCs w:val="22"/>
              </w:rPr>
              <w:t>m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sz w:val="22"/>
                <w:szCs w:val="22"/>
              </w:rPr>
              <w:t>p</w:t>
            </w:r>
            <w:r w:rsidRPr="002B577A">
              <w:rPr>
                <w:rFonts w:asciiTheme="minorHAnsi" w:eastAsia="Candara" w:hAnsiTheme="minorHAnsi" w:cstheme="minorHAnsi"/>
                <w:color w:val="000000"/>
                <w:sz w:val="22"/>
                <w:szCs w:val="22"/>
              </w:rPr>
              <w:t>ro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sz w:val="22"/>
                <w:szCs w:val="22"/>
              </w:rPr>
              <w:t>v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sz w:val="22"/>
                <w:szCs w:val="22"/>
              </w:rPr>
              <w:t>e</w:t>
            </w:r>
            <w:r w:rsidRPr="002B577A">
              <w:rPr>
                <w:rFonts w:asciiTheme="minorHAnsi" w:eastAsia="Candara" w:hAnsiTheme="minorHAnsi" w:cstheme="minorHAnsi"/>
                <w:color w:val="000000"/>
                <w:sz w:val="22"/>
                <w:szCs w:val="22"/>
              </w:rPr>
              <w:t>me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color w:val="000000"/>
                <w:sz w:val="22"/>
                <w:szCs w:val="22"/>
              </w:rPr>
              <w:t>t</w:t>
            </w:r>
          </w:p>
        </w:tc>
      </w:tr>
      <w:tr w:rsidR="00BA20BF" w:rsidRPr="002B577A" w14:paraId="3DE927FB" w14:textId="77777777" w:rsidTr="002B577A">
        <w:trPr>
          <w:trHeight w:hRule="exact" w:val="257"/>
        </w:trPr>
        <w:tc>
          <w:tcPr>
            <w:tcW w:w="3288" w:type="dxa"/>
            <w:shd w:val="clear" w:color="auto" w:fill="auto"/>
          </w:tcPr>
          <w:p w14:paraId="0F377C23" w14:textId="77777777" w:rsidR="00BA20BF" w:rsidRPr="002B577A" w:rsidRDefault="002B577A" w:rsidP="002B577A">
            <w:pPr>
              <w:ind w:left="98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2B577A">
              <w:rPr>
                <w:rFonts w:asciiTheme="minorHAnsi" w:hAnsiTheme="minorHAnsi" w:cstheme="minorHAnsi"/>
                <w:color w:val="0F233D"/>
                <w:w w:val="307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hAnsiTheme="minorHAnsi" w:cstheme="minorHAnsi"/>
                <w:color w:val="0F233D"/>
                <w:spacing w:val="-7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B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us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position w:val="1"/>
                <w:sz w:val="22"/>
                <w:szCs w:val="22"/>
              </w:rPr>
              <w:t>i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e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s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 xml:space="preserve">s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 xml:space="preserve"> P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r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o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e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s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s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E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g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i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position w:val="1"/>
                <w:sz w:val="22"/>
                <w:szCs w:val="22"/>
              </w:rPr>
              <w:t>e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eri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g</w:t>
            </w:r>
          </w:p>
        </w:tc>
        <w:tc>
          <w:tcPr>
            <w:tcW w:w="2804" w:type="dxa"/>
            <w:shd w:val="clear" w:color="auto" w:fill="auto"/>
          </w:tcPr>
          <w:p w14:paraId="5EA1F379" w14:textId="77777777" w:rsidR="00BA20BF" w:rsidRPr="002B577A" w:rsidRDefault="002B577A" w:rsidP="002B577A">
            <w:pPr>
              <w:ind w:left="32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2B577A">
              <w:rPr>
                <w:rFonts w:asciiTheme="minorHAnsi" w:hAnsiTheme="minorHAnsi" w:cstheme="minorHAnsi"/>
                <w:color w:val="0F233D"/>
                <w:w w:val="307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hAnsiTheme="minorHAnsi" w:cstheme="minorHAnsi"/>
                <w:color w:val="0F233D"/>
                <w:spacing w:val="-5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A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dv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position w:val="1"/>
                <w:sz w:val="22"/>
                <w:szCs w:val="22"/>
              </w:rPr>
              <w:t>a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nc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ed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T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e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hn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olo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position w:val="1"/>
                <w:sz w:val="22"/>
                <w:szCs w:val="22"/>
              </w:rPr>
              <w:t>g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y</w:t>
            </w:r>
          </w:p>
        </w:tc>
        <w:tc>
          <w:tcPr>
            <w:tcW w:w="3938" w:type="dxa"/>
            <w:shd w:val="clear" w:color="auto" w:fill="auto"/>
          </w:tcPr>
          <w:p w14:paraId="060661F8" w14:textId="77777777" w:rsidR="00BA20BF" w:rsidRPr="002B577A" w:rsidRDefault="002B577A" w:rsidP="002B577A">
            <w:pPr>
              <w:ind w:left="30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2B577A">
              <w:rPr>
                <w:rFonts w:asciiTheme="minorHAnsi" w:hAnsiTheme="minorHAnsi" w:cstheme="minorHAnsi"/>
                <w:color w:val="0F233D"/>
                <w:w w:val="307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hAnsiTheme="minorHAnsi" w:cstheme="minorHAnsi"/>
                <w:color w:val="0F233D"/>
                <w:spacing w:val="-5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M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 xml:space="preserve">&amp;A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T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r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position w:val="1"/>
                <w:sz w:val="22"/>
                <w:szCs w:val="22"/>
              </w:rPr>
              <w:t>a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s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position w:val="1"/>
                <w:sz w:val="22"/>
                <w:szCs w:val="22"/>
              </w:rPr>
              <w:t>i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t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ion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Ma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a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g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position w:val="1"/>
                <w:sz w:val="22"/>
                <w:szCs w:val="22"/>
              </w:rPr>
              <w:t>e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me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t</w:t>
            </w:r>
          </w:p>
        </w:tc>
      </w:tr>
      <w:tr w:rsidR="00BA20BF" w:rsidRPr="002B577A" w14:paraId="630A54F1" w14:textId="77777777" w:rsidTr="002B577A">
        <w:trPr>
          <w:trHeight w:hRule="exact" w:val="257"/>
        </w:trPr>
        <w:tc>
          <w:tcPr>
            <w:tcW w:w="3288" w:type="dxa"/>
            <w:shd w:val="clear" w:color="auto" w:fill="auto"/>
          </w:tcPr>
          <w:p w14:paraId="34AFAD90" w14:textId="77777777" w:rsidR="00BA20BF" w:rsidRPr="002B577A" w:rsidRDefault="002B577A" w:rsidP="002B577A">
            <w:pPr>
              <w:ind w:left="98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2B577A">
              <w:rPr>
                <w:rFonts w:asciiTheme="minorHAnsi" w:hAnsiTheme="minorHAnsi" w:cstheme="minorHAnsi"/>
                <w:color w:val="0F233D"/>
                <w:w w:val="307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hAnsiTheme="minorHAnsi" w:cstheme="minorHAnsi"/>
                <w:color w:val="0F233D"/>
                <w:spacing w:val="-7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P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ro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d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u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t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i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v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i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t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y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I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m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p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ro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v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position w:val="1"/>
                <w:sz w:val="22"/>
                <w:szCs w:val="22"/>
              </w:rPr>
              <w:t>e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m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position w:val="1"/>
                <w:sz w:val="22"/>
                <w:szCs w:val="22"/>
              </w:rPr>
              <w:t>e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t</w:t>
            </w:r>
          </w:p>
        </w:tc>
        <w:tc>
          <w:tcPr>
            <w:tcW w:w="2804" w:type="dxa"/>
            <w:shd w:val="clear" w:color="auto" w:fill="auto"/>
          </w:tcPr>
          <w:p w14:paraId="52A23DEF" w14:textId="77777777" w:rsidR="00BA20BF" w:rsidRPr="002B577A" w:rsidRDefault="002B577A" w:rsidP="002B577A">
            <w:pPr>
              <w:ind w:left="32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2B577A">
              <w:rPr>
                <w:rFonts w:asciiTheme="minorHAnsi" w:hAnsiTheme="minorHAnsi" w:cstheme="minorHAnsi"/>
                <w:color w:val="0F233D"/>
                <w:w w:val="307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hAnsiTheme="minorHAnsi" w:cstheme="minorHAnsi"/>
                <w:color w:val="0F233D"/>
                <w:spacing w:val="-5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position w:val="1"/>
                <w:sz w:val="22"/>
                <w:szCs w:val="22"/>
              </w:rPr>
              <w:t>A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cc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eler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position w:val="1"/>
                <w:sz w:val="22"/>
                <w:szCs w:val="22"/>
              </w:rPr>
              <w:t>a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t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ed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G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position w:val="1"/>
                <w:sz w:val="22"/>
                <w:szCs w:val="22"/>
              </w:rPr>
              <w:t>r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o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wt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h</w:t>
            </w:r>
          </w:p>
        </w:tc>
        <w:tc>
          <w:tcPr>
            <w:tcW w:w="3938" w:type="dxa"/>
            <w:shd w:val="clear" w:color="auto" w:fill="auto"/>
          </w:tcPr>
          <w:p w14:paraId="352EE4BF" w14:textId="77777777" w:rsidR="00BA20BF" w:rsidRPr="002B577A" w:rsidRDefault="002B577A" w:rsidP="002B577A">
            <w:pPr>
              <w:ind w:left="30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2B577A">
              <w:rPr>
                <w:rFonts w:asciiTheme="minorHAnsi" w:hAnsiTheme="minorHAnsi" w:cstheme="minorHAnsi"/>
                <w:color w:val="0F233D"/>
                <w:w w:val="307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hAnsiTheme="minorHAnsi" w:cstheme="minorHAnsi"/>
                <w:color w:val="0F233D"/>
                <w:spacing w:val="-5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ro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s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s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-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ul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t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 xml:space="preserve">ural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o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mm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u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i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a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t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ion</w:t>
            </w:r>
          </w:p>
        </w:tc>
      </w:tr>
      <w:tr w:rsidR="00BA20BF" w:rsidRPr="002B577A" w14:paraId="7FC6580D" w14:textId="77777777" w:rsidTr="002B577A">
        <w:trPr>
          <w:trHeight w:hRule="exact" w:val="256"/>
        </w:trPr>
        <w:tc>
          <w:tcPr>
            <w:tcW w:w="3288" w:type="dxa"/>
            <w:shd w:val="clear" w:color="auto" w:fill="auto"/>
          </w:tcPr>
          <w:p w14:paraId="1E698E6D" w14:textId="77777777" w:rsidR="00BA20BF" w:rsidRPr="002B577A" w:rsidRDefault="002B577A" w:rsidP="002B577A">
            <w:pPr>
              <w:ind w:left="98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2B577A">
              <w:rPr>
                <w:rFonts w:asciiTheme="minorHAnsi" w:hAnsiTheme="minorHAnsi" w:cstheme="minorHAnsi"/>
                <w:color w:val="0F233D"/>
                <w:w w:val="307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hAnsiTheme="minorHAnsi" w:cstheme="minorHAnsi"/>
                <w:color w:val="0F233D"/>
                <w:spacing w:val="-5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In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b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o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u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d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/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O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u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t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b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ou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d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 xml:space="preserve"> C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alls</w:t>
            </w:r>
          </w:p>
        </w:tc>
        <w:tc>
          <w:tcPr>
            <w:tcW w:w="2804" w:type="dxa"/>
            <w:shd w:val="clear" w:color="auto" w:fill="auto"/>
          </w:tcPr>
          <w:p w14:paraId="52899C26" w14:textId="77777777" w:rsidR="00BA20BF" w:rsidRPr="002B577A" w:rsidRDefault="002B577A" w:rsidP="002B577A">
            <w:pPr>
              <w:ind w:left="32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2B577A">
              <w:rPr>
                <w:rFonts w:asciiTheme="minorHAnsi" w:hAnsiTheme="minorHAnsi" w:cstheme="minorHAnsi"/>
                <w:color w:val="0F233D"/>
                <w:w w:val="307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hAnsiTheme="minorHAnsi" w:cstheme="minorHAnsi"/>
                <w:color w:val="0F233D"/>
                <w:spacing w:val="-5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o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nt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r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position w:val="1"/>
                <w:sz w:val="22"/>
                <w:szCs w:val="22"/>
              </w:rPr>
              <w:t>a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t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position w:val="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e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g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o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t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i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position w:val="1"/>
                <w:sz w:val="22"/>
                <w:szCs w:val="22"/>
              </w:rPr>
              <w:t>a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t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io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s</w:t>
            </w:r>
          </w:p>
        </w:tc>
        <w:tc>
          <w:tcPr>
            <w:tcW w:w="3938" w:type="dxa"/>
            <w:shd w:val="clear" w:color="auto" w:fill="auto"/>
          </w:tcPr>
          <w:p w14:paraId="0438529F" w14:textId="77777777" w:rsidR="00BA20BF" w:rsidRPr="002B577A" w:rsidRDefault="002B577A" w:rsidP="002B577A">
            <w:pPr>
              <w:ind w:left="30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2B577A">
              <w:rPr>
                <w:rFonts w:asciiTheme="minorHAnsi" w:hAnsiTheme="minorHAnsi" w:cstheme="minorHAnsi"/>
                <w:color w:val="0F233D"/>
                <w:w w:val="307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hAnsiTheme="minorHAnsi" w:cstheme="minorHAnsi"/>
                <w:color w:val="0F233D"/>
                <w:spacing w:val="-5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o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nt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position w:val="1"/>
                <w:sz w:val="22"/>
                <w:szCs w:val="22"/>
              </w:rPr>
              <w:t>i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uo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u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s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 xml:space="preserve"> P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r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o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e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s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s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I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m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p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position w:val="1"/>
                <w:sz w:val="22"/>
                <w:szCs w:val="22"/>
              </w:rPr>
              <w:t>r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o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v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eme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t</w:t>
            </w:r>
          </w:p>
        </w:tc>
      </w:tr>
      <w:tr w:rsidR="00BA20BF" w:rsidRPr="002B577A" w14:paraId="038204D8" w14:textId="77777777" w:rsidTr="002B577A">
        <w:trPr>
          <w:trHeight w:hRule="exact" w:val="243"/>
        </w:trPr>
        <w:tc>
          <w:tcPr>
            <w:tcW w:w="3288" w:type="dxa"/>
            <w:shd w:val="clear" w:color="auto" w:fill="auto"/>
          </w:tcPr>
          <w:p w14:paraId="772CF70F" w14:textId="77777777" w:rsidR="00BA20BF" w:rsidRPr="002B577A" w:rsidRDefault="002B577A" w:rsidP="002B577A">
            <w:pPr>
              <w:ind w:left="98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2B577A">
              <w:rPr>
                <w:rFonts w:asciiTheme="minorHAnsi" w:hAnsiTheme="minorHAnsi" w:cstheme="minorHAnsi"/>
                <w:color w:val="0F233D"/>
                <w:w w:val="307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hAnsiTheme="minorHAnsi" w:cstheme="minorHAnsi"/>
                <w:color w:val="0F233D"/>
                <w:spacing w:val="-5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o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nf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li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t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R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e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s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olu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t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i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o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n</w:t>
            </w:r>
          </w:p>
        </w:tc>
        <w:tc>
          <w:tcPr>
            <w:tcW w:w="2804" w:type="dxa"/>
            <w:shd w:val="clear" w:color="auto" w:fill="auto"/>
          </w:tcPr>
          <w:p w14:paraId="130F02E6" w14:textId="77777777" w:rsidR="00BA20BF" w:rsidRPr="002B577A" w:rsidRDefault="002B577A" w:rsidP="002B577A">
            <w:pPr>
              <w:ind w:left="327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2B577A">
              <w:rPr>
                <w:rFonts w:asciiTheme="minorHAnsi" w:hAnsiTheme="minorHAnsi" w:cstheme="minorHAnsi"/>
                <w:color w:val="0F233D"/>
                <w:w w:val="307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hAnsiTheme="minorHAnsi" w:cstheme="minorHAnsi"/>
                <w:color w:val="0F233D"/>
                <w:spacing w:val="-5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R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e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v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position w:val="1"/>
                <w:sz w:val="22"/>
                <w:szCs w:val="22"/>
              </w:rPr>
              <w:t>e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ue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G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ro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wt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h</w:t>
            </w:r>
          </w:p>
        </w:tc>
        <w:tc>
          <w:tcPr>
            <w:tcW w:w="3938" w:type="dxa"/>
            <w:shd w:val="clear" w:color="auto" w:fill="auto"/>
          </w:tcPr>
          <w:p w14:paraId="41EEDC30" w14:textId="77777777" w:rsidR="00BA20BF" w:rsidRPr="002B577A" w:rsidRDefault="002B577A" w:rsidP="002B577A">
            <w:pPr>
              <w:ind w:left="30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2B577A">
              <w:rPr>
                <w:rFonts w:asciiTheme="minorHAnsi" w:hAnsiTheme="minorHAnsi" w:cstheme="minorHAnsi"/>
                <w:color w:val="0F233D"/>
                <w:w w:val="307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hAnsiTheme="minorHAnsi" w:cstheme="minorHAnsi"/>
                <w:color w:val="0F233D"/>
                <w:spacing w:val="-7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P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&amp;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L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/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B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u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1"/>
                <w:position w:val="1"/>
                <w:sz w:val="22"/>
                <w:szCs w:val="22"/>
              </w:rPr>
              <w:t>dg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et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O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pt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im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3"/>
                <w:position w:val="1"/>
                <w:sz w:val="22"/>
                <w:szCs w:val="22"/>
              </w:rPr>
              <w:t>i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za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1"/>
                <w:position w:val="1"/>
                <w:sz w:val="22"/>
                <w:szCs w:val="22"/>
              </w:rPr>
              <w:t>t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i</w:t>
            </w:r>
            <w:r w:rsidRPr="002B577A">
              <w:rPr>
                <w:rFonts w:asciiTheme="minorHAnsi" w:eastAsia="Candara" w:hAnsiTheme="minorHAnsi" w:cstheme="minorHAnsi"/>
                <w:color w:val="000000"/>
                <w:spacing w:val="-2"/>
                <w:position w:val="1"/>
                <w:sz w:val="22"/>
                <w:szCs w:val="22"/>
              </w:rPr>
              <w:t>o</w:t>
            </w:r>
            <w:r w:rsidRPr="002B577A">
              <w:rPr>
                <w:rFonts w:asciiTheme="minorHAnsi" w:eastAsia="Candara" w:hAnsiTheme="minorHAnsi" w:cstheme="minorHAnsi"/>
                <w:color w:val="000000"/>
                <w:position w:val="1"/>
                <w:sz w:val="22"/>
                <w:szCs w:val="22"/>
              </w:rPr>
              <w:t>n</w:t>
            </w:r>
          </w:p>
        </w:tc>
      </w:tr>
    </w:tbl>
    <w:p w14:paraId="2E00790F" w14:textId="77777777" w:rsidR="00BA20BF" w:rsidRPr="002B577A" w:rsidRDefault="00BA20BF" w:rsidP="002B577A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9603CAF" w14:textId="1903CA77" w:rsidR="00BA20BF" w:rsidRPr="002B577A" w:rsidRDefault="002B577A" w:rsidP="002B577A">
      <w:pPr>
        <w:spacing w:before="21"/>
        <w:ind w:left="3027" w:right="300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2B5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2B5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X</w:t>
      </w:r>
      <w:r w:rsidRPr="002B577A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2B5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2B5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U</w:t>
      </w:r>
      <w:r w:rsidRPr="002B5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2B577A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2B5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V</w:t>
      </w:r>
      <w:r w:rsidRPr="002B577A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2B5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2B5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2B5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X</w:t>
      </w:r>
      <w:r w:rsidRPr="002B5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P</w:t>
      </w:r>
      <w:r w:rsidRPr="002B577A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2B5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2B577A">
        <w:rPr>
          <w:rFonts w:asciiTheme="minorHAnsi" w:eastAsia="Cambria" w:hAnsiTheme="minorHAnsi" w:cstheme="minorHAnsi"/>
          <w:b/>
          <w:sz w:val="22"/>
          <w:szCs w:val="22"/>
        </w:rPr>
        <w:t>IE</w:t>
      </w:r>
      <w:r w:rsidRPr="002B577A">
        <w:rPr>
          <w:rFonts w:asciiTheme="minorHAnsi" w:eastAsia="Cambria" w:hAnsiTheme="minorHAnsi" w:cstheme="minorHAnsi"/>
          <w:b/>
          <w:spacing w:val="-3"/>
          <w:sz w:val="22"/>
          <w:szCs w:val="22"/>
        </w:rPr>
        <w:t>N</w:t>
      </w:r>
      <w:r w:rsidRPr="002B5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2B577A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2B5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2B577A">
        <w:rPr>
          <w:rFonts w:asciiTheme="minorHAnsi" w:eastAsia="Cambria" w:hAnsiTheme="minorHAnsi" w:cstheme="minorHAnsi"/>
          <w:b/>
          <w:sz w:val="22"/>
          <w:szCs w:val="22"/>
        </w:rPr>
        <w:t>&amp;</w:t>
      </w:r>
      <w:r w:rsidRPr="002B577A">
        <w:rPr>
          <w:rFonts w:asciiTheme="minorHAnsi" w:eastAsia="Cambria" w:hAnsiTheme="minorHAnsi" w:cstheme="minorHAnsi"/>
          <w:b/>
          <w:spacing w:val="-12"/>
          <w:sz w:val="22"/>
          <w:szCs w:val="22"/>
        </w:rPr>
        <w:t xml:space="preserve"> </w:t>
      </w:r>
      <w:r w:rsidRPr="002B577A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2B5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CC</w:t>
      </w:r>
      <w:r w:rsidRPr="002B5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2B5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2B5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P</w:t>
      </w:r>
      <w:r w:rsidRPr="002B5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2B577A">
        <w:rPr>
          <w:rFonts w:asciiTheme="minorHAnsi" w:eastAsia="Cambria" w:hAnsiTheme="minorHAnsi" w:cstheme="minorHAnsi"/>
          <w:b/>
          <w:sz w:val="22"/>
          <w:szCs w:val="22"/>
        </w:rPr>
        <w:t>IS</w:t>
      </w:r>
      <w:r w:rsidRPr="002B5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H</w:t>
      </w:r>
      <w:r w:rsidRPr="002B577A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2B577A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2B577A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2B577A">
        <w:rPr>
          <w:rFonts w:asciiTheme="minorHAnsi" w:eastAsia="Cambria" w:hAnsiTheme="minorHAnsi" w:cstheme="minorHAnsi"/>
          <w:b/>
          <w:spacing w:val="-2"/>
          <w:sz w:val="22"/>
          <w:szCs w:val="22"/>
        </w:rPr>
        <w:t>T</w:t>
      </w:r>
      <w:r w:rsidRPr="002B577A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2C050674" w14:textId="23B051BF" w:rsidR="00BA20BF" w:rsidRPr="002B577A" w:rsidRDefault="002B577A" w:rsidP="002B577A">
      <w:pPr>
        <w:ind w:left="111" w:right="79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Candara" w:hAnsiTheme="minorHAnsi" w:cstheme="minorHAnsi"/>
          <w:b/>
          <w:i/>
          <w:spacing w:val="-25"/>
          <w:sz w:val="22"/>
          <w:szCs w:val="22"/>
          <w:u w:color="16355C"/>
        </w:rPr>
        <w:t xml:space="preserve"> </w:t>
      </w:r>
      <w:r w:rsidRPr="002B577A">
        <w:rPr>
          <w:rFonts w:asciiTheme="minorHAnsi" w:eastAsia="Candara" w:hAnsiTheme="minorHAnsi" w:cstheme="minorHAnsi"/>
          <w:b/>
          <w:i/>
          <w:spacing w:val="1"/>
          <w:sz w:val="22"/>
          <w:szCs w:val="22"/>
          <w:u w:color="16355C"/>
        </w:rPr>
        <w:t>H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  <w:u w:color="16355C"/>
        </w:rPr>
        <w:t>igh</w:t>
      </w:r>
      <w:r w:rsidRPr="002B577A">
        <w:rPr>
          <w:rFonts w:asciiTheme="minorHAnsi" w:eastAsia="Candara" w:hAnsiTheme="minorHAnsi" w:cstheme="minorHAnsi"/>
          <w:b/>
          <w:i/>
          <w:spacing w:val="-56"/>
          <w:sz w:val="22"/>
          <w:szCs w:val="22"/>
          <w:u w:color="16355C"/>
        </w:rPr>
        <w:t xml:space="preserve"> </w:t>
      </w:r>
      <w:r w:rsidRPr="002B577A">
        <w:rPr>
          <w:rFonts w:asciiTheme="minorHAnsi" w:eastAsia="Candara" w:hAnsiTheme="minorHAnsi" w:cstheme="minorHAnsi"/>
          <w:b/>
          <w:i/>
          <w:spacing w:val="1"/>
          <w:sz w:val="22"/>
          <w:szCs w:val="22"/>
          <w:u w:color="16355C"/>
        </w:rPr>
        <w:t>H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  <w:u w:color="16355C"/>
        </w:rPr>
        <w:t>i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  <w:u w:color="16355C"/>
        </w:rPr>
        <w:t>ll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  <w:u w:color="16355C"/>
        </w:rPr>
        <w:t>s,</w:t>
      </w:r>
      <w:r w:rsidRPr="002B577A">
        <w:rPr>
          <w:rFonts w:asciiTheme="minorHAnsi" w:eastAsia="Candara" w:hAnsiTheme="minorHAnsi" w:cstheme="minorHAnsi"/>
          <w:b/>
          <w:i/>
          <w:spacing w:val="-56"/>
          <w:sz w:val="22"/>
          <w:szCs w:val="22"/>
          <w:u w:color="16355C"/>
        </w:rPr>
        <w:t xml:space="preserve"> 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  <w:u w:color="16355C"/>
        </w:rPr>
        <w:t>Chic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  <w:u w:color="16355C"/>
        </w:rPr>
        <w:t>a</w:t>
      </w:r>
      <w:r w:rsidRPr="002B577A">
        <w:rPr>
          <w:rFonts w:asciiTheme="minorHAnsi" w:eastAsia="Candara" w:hAnsiTheme="minorHAnsi" w:cstheme="minorHAnsi"/>
          <w:b/>
          <w:i/>
          <w:spacing w:val="-3"/>
          <w:sz w:val="22"/>
          <w:szCs w:val="22"/>
          <w:u w:color="16355C"/>
        </w:rPr>
        <w:t>g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  <w:u w:color="16355C"/>
        </w:rPr>
        <w:t>o,</w:t>
      </w:r>
      <w:r w:rsidRPr="002B577A">
        <w:rPr>
          <w:rFonts w:asciiTheme="minorHAnsi" w:eastAsia="Candara" w:hAnsiTheme="minorHAnsi" w:cstheme="minorHAnsi"/>
          <w:b/>
          <w:i/>
          <w:spacing w:val="-54"/>
          <w:sz w:val="22"/>
          <w:szCs w:val="22"/>
          <w:u w:color="16355C"/>
        </w:rPr>
        <w:t xml:space="preserve"> </w:t>
      </w:r>
      <w:r w:rsidRPr="002B577A">
        <w:rPr>
          <w:rFonts w:asciiTheme="minorHAnsi" w:eastAsia="Candara" w:hAnsiTheme="minorHAnsi" w:cstheme="minorHAnsi"/>
          <w:b/>
          <w:i/>
          <w:spacing w:val="1"/>
          <w:sz w:val="22"/>
          <w:szCs w:val="22"/>
          <w:u w:color="16355C"/>
        </w:rPr>
        <w:t>I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  <w:u w:color="16355C"/>
        </w:rPr>
        <w:t>L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  <w:u w:color="16355C"/>
        </w:rPr>
        <w:t xml:space="preserve">                                                                                                                                                       </w:t>
      </w:r>
      <w:r w:rsidRPr="002B577A">
        <w:rPr>
          <w:rFonts w:asciiTheme="minorHAnsi" w:eastAsia="Candara" w:hAnsiTheme="minorHAnsi" w:cstheme="minorHAnsi"/>
          <w:b/>
          <w:i/>
          <w:spacing w:val="1"/>
          <w:sz w:val="22"/>
          <w:szCs w:val="22"/>
          <w:u w:color="16355C"/>
        </w:rPr>
        <w:t>2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  <w:u w:color="16355C"/>
        </w:rPr>
        <w:t>0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  <w:u w:color="16355C"/>
        </w:rPr>
        <w:t>1</w:t>
      </w:r>
      <w:r w:rsidRPr="002B577A">
        <w:rPr>
          <w:rFonts w:asciiTheme="minorHAnsi" w:eastAsia="Candara" w:hAnsiTheme="minorHAnsi" w:cstheme="minorHAnsi"/>
          <w:b/>
          <w:i/>
          <w:spacing w:val="1"/>
          <w:sz w:val="22"/>
          <w:szCs w:val="22"/>
          <w:u w:color="16355C"/>
        </w:rPr>
        <w:t>2</w:t>
      </w:r>
      <w:r w:rsidRPr="002B577A">
        <w:rPr>
          <w:rFonts w:asciiTheme="minorHAnsi" w:eastAsia="Candara" w:hAnsiTheme="minorHAnsi" w:cstheme="minorHAnsi"/>
          <w:b/>
          <w:i/>
          <w:spacing w:val="-3"/>
          <w:sz w:val="22"/>
          <w:szCs w:val="22"/>
          <w:u w:color="16355C"/>
        </w:rPr>
        <w:t>-</w:t>
      </w:r>
      <w:r w:rsidRPr="002B577A">
        <w:rPr>
          <w:rFonts w:asciiTheme="minorHAnsi" w:eastAsia="Candara" w:hAnsiTheme="minorHAnsi" w:cstheme="minorHAnsi"/>
          <w:b/>
          <w:i/>
          <w:spacing w:val="1"/>
          <w:sz w:val="22"/>
          <w:szCs w:val="22"/>
          <w:u w:color="16355C"/>
        </w:rPr>
        <w:t>pr</w:t>
      </w:r>
      <w:r w:rsidRPr="002B577A">
        <w:rPr>
          <w:rFonts w:asciiTheme="minorHAnsi" w:eastAsia="Candara" w:hAnsiTheme="minorHAnsi" w:cstheme="minorHAnsi"/>
          <w:b/>
          <w:i/>
          <w:spacing w:val="-3"/>
          <w:sz w:val="22"/>
          <w:szCs w:val="22"/>
          <w:u w:color="16355C"/>
        </w:rPr>
        <w:t>e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  <w:u w:color="16355C"/>
        </w:rPr>
        <w:t>s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  <w:u w:color="16355C"/>
        </w:rPr>
        <w:t>e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  <w:u w:color="16355C"/>
        </w:rPr>
        <w:t>nt</w:t>
      </w:r>
    </w:p>
    <w:p w14:paraId="57D553CD" w14:textId="77777777" w:rsidR="00BA20BF" w:rsidRPr="002B577A" w:rsidRDefault="002B577A" w:rsidP="002B577A">
      <w:pPr>
        <w:spacing w:before="22"/>
        <w:ind w:left="140" w:right="7296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 xml:space="preserve">ice 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re</w:t>
      </w:r>
      <w:r w:rsidRPr="002B577A">
        <w:rPr>
          <w:rFonts w:asciiTheme="minorHAnsi" w:eastAsia="Candara" w:hAnsiTheme="minorHAnsi" w:cstheme="minorHAnsi"/>
          <w:b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of</w:t>
      </w:r>
      <w:r w:rsidRPr="002B577A">
        <w:rPr>
          <w:rFonts w:asciiTheme="minorHAnsi" w:eastAsia="Candara" w:hAnsiTheme="minorHAnsi" w:cstheme="minorHAnsi"/>
          <w:b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spacing w:val="-2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spacing w:val="-2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Operat</w:t>
      </w:r>
      <w:r w:rsidRPr="002B577A">
        <w:rPr>
          <w:rFonts w:asciiTheme="minorHAnsi" w:eastAsia="Candara" w:hAnsiTheme="minorHAnsi" w:cstheme="minorHAnsi"/>
          <w:b/>
          <w:spacing w:val="-2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s</w:t>
      </w:r>
    </w:p>
    <w:p w14:paraId="2DFCBA23" w14:textId="77777777" w:rsidR="00BA20BF" w:rsidRPr="002B577A" w:rsidRDefault="002B577A" w:rsidP="002B577A">
      <w:pPr>
        <w:ind w:left="140" w:right="78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es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ra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z w:val="22"/>
          <w:szCs w:val="22"/>
        </w:rPr>
        <w:t>ic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lea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z w:val="22"/>
          <w:szCs w:val="22"/>
        </w:rPr>
        <w:t>ip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z w:val="22"/>
          <w:szCs w:val="22"/>
        </w:rPr>
        <w:t>or 4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al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z w:val="22"/>
          <w:szCs w:val="22"/>
        </w:rPr>
        <w:t>ll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ers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ed s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of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more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5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0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z w:val="22"/>
          <w:szCs w:val="22"/>
        </w:rPr>
        <w:t>sio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s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th</w:t>
      </w:r>
      <w:r w:rsidRPr="002B577A">
        <w:rPr>
          <w:rFonts w:asciiTheme="minorHAnsi" w:eastAsia="Candara" w:hAnsiTheme="minorHAnsi" w:cstheme="minorHAnsi"/>
          <w:sz w:val="22"/>
          <w:szCs w:val="22"/>
        </w:rPr>
        <w:t>rou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1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ari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bb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1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9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Sou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pacing w:val="1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Ameri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a. </w:t>
      </w:r>
      <w:r w:rsidRPr="002B577A">
        <w:rPr>
          <w:rFonts w:asciiTheme="minorHAnsi" w:eastAsia="Candara" w:hAnsiTheme="minorHAnsi" w:cstheme="minorHAnsi"/>
          <w:spacing w:val="19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z w:val="22"/>
          <w:szCs w:val="22"/>
        </w:rPr>
        <w:t>ts</w:t>
      </w:r>
      <w:r w:rsidRPr="002B577A">
        <w:rPr>
          <w:rFonts w:asciiTheme="minorHAnsi" w:eastAsia="Candara" w:hAnsiTheme="minorHAnsi" w:cstheme="minorHAnsi"/>
          <w:spacing w:val="1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ire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ct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pacing w:val="1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1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FO</w:t>
      </w:r>
      <w:r w:rsidRPr="002B577A">
        <w:rPr>
          <w:rFonts w:asciiTheme="minorHAnsi" w:eastAsia="Candara" w:hAnsiTheme="minorHAnsi" w:cstheme="minorHAnsi"/>
          <w:spacing w:val="1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1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z w:val="22"/>
          <w:szCs w:val="22"/>
        </w:rPr>
        <w:t>it</w:t>
      </w:r>
      <w:r w:rsidRPr="002B577A">
        <w:rPr>
          <w:rFonts w:asciiTheme="minorHAnsi" w:eastAsia="Candara" w:hAnsiTheme="minorHAnsi" w:cstheme="minorHAnsi"/>
          <w:spacing w:val="1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z w:val="22"/>
          <w:szCs w:val="22"/>
        </w:rPr>
        <w:t>or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as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z w:val="22"/>
          <w:szCs w:val="22"/>
        </w:rPr>
        <w:t>,</w:t>
      </w:r>
      <w:r w:rsidRPr="002B577A">
        <w:rPr>
          <w:rFonts w:asciiTheme="minorHAnsi" w:eastAsia="Candara" w:hAnsiTheme="minorHAnsi" w:cstheme="minorHAnsi"/>
          <w:spacing w:val="1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uli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z w:val="22"/>
          <w:szCs w:val="22"/>
        </w:rPr>
        <w:t>,</w:t>
      </w:r>
      <w:r w:rsidRPr="002B577A">
        <w:rPr>
          <w:rFonts w:asciiTheme="minorHAnsi" w:eastAsia="Candara" w:hAnsiTheme="minorHAnsi" w:cstheme="minorHAnsi"/>
          <w:spacing w:val="1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</w:p>
    <w:p w14:paraId="537DA250" w14:textId="77777777" w:rsidR="00BA20BF" w:rsidRPr="002B577A" w:rsidRDefault="002B577A" w:rsidP="002B577A">
      <w:pPr>
        <w:ind w:left="140" w:right="85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$4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0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pacing w:val="12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dg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13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em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nt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. </w:t>
      </w:r>
      <w:r w:rsidRPr="002B577A">
        <w:rPr>
          <w:rFonts w:asciiTheme="minorHAnsi" w:eastAsia="Candara" w:hAnsiTheme="minorHAnsi" w:cstheme="minorHAnsi"/>
          <w:spacing w:val="24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Mo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ors</w:t>
      </w:r>
      <w:r w:rsidRPr="002B577A">
        <w:rPr>
          <w:rFonts w:asciiTheme="minorHAnsi" w:eastAsia="Candara" w:hAnsiTheme="minorHAnsi" w:cstheme="minorHAnsi"/>
          <w:spacing w:val="10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11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alyz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13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K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ey</w:t>
      </w:r>
      <w:r w:rsidRPr="002B577A">
        <w:rPr>
          <w:rFonts w:asciiTheme="minorHAnsi" w:eastAsia="Candara" w:hAnsiTheme="minorHAnsi" w:cstheme="minorHAnsi"/>
          <w:spacing w:val="11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orm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nc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0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ors</w:t>
      </w:r>
      <w:r w:rsidRPr="002B577A">
        <w:rPr>
          <w:rFonts w:asciiTheme="minorHAnsi" w:eastAsia="Candara" w:hAnsiTheme="minorHAnsi" w:cstheme="minorHAnsi"/>
          <w:spacing w:val="10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(K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s),</w:t>
      </w:r>
      <w:r w:rsidRPr="002B577A">
        <w:rPr>
          <w:rFonts w:asciiTheme="minorHAnsi" w:eastAsia="Candara" w:hAnsiTheme="minorHAnsi" w:cstheme="minorHAnsi"/>
          <w:spacing w:val="12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nt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ies</w:t>
      </w:r>
      <w:r w:rsidRPr="002B577A">
        <w:rPr>
          <w:rFonts w:asciiTheme="minorHAnsi" w:eastAsia="Candara" w:hAnsiTheme="minorHAnsi" w:cstheme="minorHAnsi"/>
          <w:spacing w:val="10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ch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all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s,</w:t>
      </w:r>
      <w:r w:rsidRPr="002B577A">
        <w:rPr>
          <w:rFonts w:asciiTheme="minorHAnsi" w:eastAsia="Candara" w:hAnsiTheme="minorHAnsi" w:cstheme="minorHAnsi"/>
          <w:spacing w:val="12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s,</w:t>
      </w:r>
      <w:r w:rsidRPr="002B577A">
        <w:rPr>
          <w:rFonts w:asciiTheme="minorHAnsi" w:eastAsia="Candara" w:hAnsiTheme="minorHAnsi" w:cstheme="minorHAnsi"/>
          <w:spacing w:val="12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</w:p>
    <w:p w14:paraId="15C8A97D" w14:textId="77777777" w:rsidR="00BA20BF" w:rsidRPr="002B577A" w:rsidRDefault="002B577A" w:rsidP="002B577A">
      <w:pPr>
        <w:ind w:left="140" w:right="78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ff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ie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ies</w:t>
      </w:r>
      <w:r w:rsidRPr="002B577A">
        <w:rPr>
          <w:rFonts w:asciiTheme="minorHAnsi" w:eastAsia="Candara" w:hAnsiTheme="minorHAnsi" w:cstheme="minorHAnsi"/>
          <w:spacing w:val="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z w:val="22"/>
          <w:szCs w:val="22"/>
        </w:rPr>
        <w:t>orm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e,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es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ar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ed q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z w:val="22"/>
          <w:szCs w:val="22"/>
        </w:rPr>
        <w:t>ali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pacing w:val="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z w:val="22"/>
          <w:szCs w:val="22"/>
        </w:rPr>
        <w:t>sura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ra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2B577A">
        <w:rPr>
          <w:rFonts w:asciiTheme="minorHAnsi" w:eastAsia="Candara" w:hAnsiTheme="minorHAnsi" w:cstheme="minorHAnsi"/>
          <w:sz w:val="22"/>
          <w:szCs w:val="22"/>
        </w:rPr>
        <w:t>urri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ul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ms. </w:t>
      </w:r>
      <w:r w:rsidRPr="002B577A">
        <w:rPr>
          <w:rFonts w:asciiTheme="minorHAnsi" w:eastAsia="Candara" w:hAnsiTheme="minorHAnsi" w:cstheme="minorHAnsi"/>
          <w:spacing w:val="1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tt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ail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z w:val="22"/>
          <w:szCs w:val="22"/>
        </w:rPr>
        <w:t>,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sz w:val="22"/>
          <w:szCs w:val="22"/>
        </w:rPr>
        <w:t>eekly,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 mo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th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or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mee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ser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es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liais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b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we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2B577A">
        <w:rPr>
          <w:rFonts w:asciiTheme="minorHAnsi" w:eastAsia="Candara" w:hAnsiTheme="minorHAnsi" w:cstheme="minorHAnsi"/>
          <w:sz w:val="22"/>
          <w:szCs w:val="22"/>
        </w:rPr>
        <w:t>all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ers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-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ors.</w:t>
      </w:r>
    </w:p>
    <w:p w14:paraId="75200A11" w14:textId="295EA183" w:rsidR="00BA20BF" w:rsidRPr="002B577A" w:rsidRDefault="002B577A" w:rsidP="002B577A">
      <w:pPr>
        <w:spacing w:before="81"/>
        <w:rPr>
          <w:rFonts w:asciiTheme="minorHAnsi" w:eastAsia="Candara" w:hAnsiTheme="minorHAnsi" w:cstheme="minorHAnsi"/>
          <w:sz w:val="22"/>
          <w:szCs w:val="22"/>
        </w:rPr>
      </w:pPr>
      <w:r>
        <w:rPr>
          <w:rFonts w:asciiTheme="minorHAnsi" w:eastAsia="Microsoft Sans Serif" w:hAnsiTheme="minorHAnsi" w:cstheme="minorHAnsi"/>
          <w:color w:val="0F233D"/>
          <w:w w:val="30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Op</w:t>
      </w:r>
      <w:r w:rsidRPr="002B577A">
        <w:rPr>
          <w:rFonts w:asciiTheme="minorHAnsi" w:eastAsia="Candara" w:hAnsiTheme="minorHAnsi" w:cstheme="minorHAnsi"/>
          <w:b/>
          <w:color w:val="000000"/>
          <w:spacing w:val="-4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b/>
          <w:color w:val="000000"/>
          <w:spacing w:val="-4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z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b/>
          <w:color w:val="000000"/>
          <w:spacing w:val="-8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pacing w:val="-4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pacing w:val="-8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pacing w:val="-8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pacing w:val="-5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b/>
          <w:color w:val="000000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b/>
          <w:color w:val="000000"/>
          <w:spacing w:val="-4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pacing w:val="-5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pacing w:val="-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(</w:t>
      </w:r>
      <w:r w:rsidRPr="002B577A">
        <w:rPr>
          <w:rFonts w:asciiTheme="minorHAnsi" w:eastAsia="Candara" w:hAnsiTheme="minorHAnsi" w:cstheme="minorHAnsi"/>
          <w:b/>
          <w:color w:val="000000"/>
          <w:spacing w:val="-6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b/>
          <w:color w:val="000000"/>
          <w:spacing w:val="-4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)</w:t>
      </w:r>
      <w:r w:rsidRPr="002B577A">
        <w:rPr>
          <w:rFonts w:asciiTheme="minorHAnsi" w:eastAsia="Candara" w:hAnsiTheme="minorHAnsi" w:cstheme="minorHAnsi"/>
          <w:b/>
          <w:color w:val="000000"/>
          <w:spacing w:val="-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color w:val="000000"/>
          <w:spacing w:val="-5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b/>
          <w:color w:val="000000"/>
          <w:spacing w:val="-8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bo</w:t>
      </w:r>
      <w:r w:rsidRPr="002B577A">
        <w:rPr>
          <w:rFonts w:asciiTheme="minorHAnsi" w:eastAsia="Candara" w:hAnsiTheme="minorHAnsi" w:cstheme="minorHAnsi"/>
          <w:b/>
          <w:color w:val="000000"/>
          <w:spacing w:val="-5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b/>
          <w:color w:val="000000"/>
          <w:spacing w:val="-4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b/>
          <w:color w:val="000000"/>
          <w:spacing w:val="-5"/>
          <w:sz w:val="22"/>
          <w:szCs w:val="22"/>
        </w:rPr>
        <w:t xml:space="preserve"> p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b/>
          <w:color w:val="000000"/>
          <w:spacing w:val="-5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b/>
          <w:color w:val="000000"/>
          <w:spacing w:val="-4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pacing w:val="-5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b/>
          <w:color w:val="000000"/>
          <w:spacing w:val="-4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color w:val="000000"/>
          <w:spacing w:val="-4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b/>
          <w:color w:val="000000"/>
          <w:spacing w:val="-7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b/>
          <w:color w:val="000000"/>
          <w:spacing w:val="-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color w:val="000000"/>
          <w:spacing w:val="-7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$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11</w:t>
      </w:r>
      <w:r w:rsidRPr="002B577A">
        <w:rPr>
          <w:rFonts w:asciiTheme="minorHAnsi" w:eastAsia="Candara" w:hAnsiTheme="minorHAnsi" w:cstheme="minorHAnsi"/>
          <w:b/>
          <w:color w:val="000000"/>
          <w:spacing w:val="-4"/>
          <w:sz w:val="22"/>
          <w:szCs w:val="22"/>
        </w:rPr>
        <w:t>5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b/>
          <w:color w:val="000000"/>
          <w:spacing w:val="-7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b/>
          <w:color w:val="000000"/>
          <w:spacing w:val="-4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b/>
          <w:color w:val="000000"/>
          <w:spacing w:val="-5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color w:val="000000"/>
          <w:spacing w:val="-4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pacing w:val="-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-4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color w:val="000000"/>
          <w:spacing w:val="-6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pacing w:val="-7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4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color w:val="000000"/>
          <w:spacing w:val="-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-5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os</w:t>
      </w:r>
      <w:r w:rsidRPr="002B577A">
        <w:rPr>
          <w:rFonts w:asciiTheme="minorHAnsi" w:eastAsia="Candara" w:hAnsiTheme="minorHAnsi" w:cstheme="minorHAnsi"/>
          <w:color w:val="000000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color w:val="000000"/>
          <w:spacing w:val="-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color w:val="000000"/>
          <w:spacing w:val="-5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-4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ag</w:t>
      </w:r>
      <w:r w:rsidRPr="002B577A">
        <w:rPr>
          <w:rFonts w:asciiTheme="minorHAnsi" w:eastAsia="Candara" w:hAnsiTheme="minorHAnsi" w:cstheme="minorHAnsi"/>
          <w:color w:val="000000"/>
          <w:spacing w:val="-5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4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al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l</w:t>
      </w:r>
      <w:r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K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pacing w:val="-6"/>
          <w:position w:val="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6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8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-8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nt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al</w:t>
      </w:r>
      <w:r w:rsidRPr="002B577A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8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pr</w:t>
      </w:r>
      <w:r w:rsidRPr="002B577A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il</w:t>
      </w:r>
      <w:r w:rsidRPr="002B577A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pacing w:val="-6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6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id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6"/>
          <w:position w:val="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ai</w:t>
      </w:r>
      <w:r w:rsidRPr="002B577A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6"/>
          <w:position w:val="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ve</w:t>
      </w:r>
      <w:r w:rsidRPr="002B577A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-8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7"/>
          <w:position w:val="1"/>
          <w:sz w:val="22"/>
          <w:szCs w:val="22"/>
        </w:rPr>
        <w:t>x</w:t>
      </w:r>
      <w:r w:rsidRPr="002B577A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.</w:t>
      </w:r>
    </w:p>
    <w:p w14:paraId="692F2409" w14:textId="0ED4B608" w:rsidR="00BA20BF" w:rsidRPr="002B577A" w:rsidRDefault="002B577A" w:rsidP="002B577A">
      <w:pPr>
        <w:spacing w:before="82"/>
        <w:ind w:right="493"/>
        <w:rPr>
          <w:rFonts w:asciiTheme="minorHAnsi" w:eastAsia="Candara" w:hAnsiTheme="minorHAnsi" w:cstheme="minorHAnsi"/>
          <w:sz w:val="22"/>
          <w:szCs w:val="22"/>
        </w:rPr>
      </w:pPr>
      <w:r>
        <w:rPr>
          <w:rFonts w:asciiTheme="minorHAnsi" w:eastAsia="Microsoft Sans Serif" w:hAnsiTheme="minorHAnsi" w:cstheme="minorHAnsi"/>
          <w:color w:val="0F233D"/>
          <w:w w:val="30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creased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ot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om-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ma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in of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 c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sto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care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 xml:space="preserve"> b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dg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et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[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#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#</w:t>
      </w:r>
      <w:r w:rsidRPr="002B577A">
        <w:rPr>
          <w:rFonts w:asciiTheme="minorHAnsi" w:eastAsia="Candara" w:hAnsiTheme="minorHAnsi" w:cstheme="minorHAnsi"/>
          <w:b/>
          <w:color w:val="000000"/>
          <w:spacing w:val="-137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%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]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nc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easi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e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all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.</w:t>
      </w:r>
    </w:p>
    <w:p w14:paraId="508662D5" w14:textId="407BAE7D" w:rsidR="00BA20BF" w:rsidRPr="002B577A" w:rsidRDefault="002B577A" w:rsidP="002B577A">
      <w:pPr>
        <w:spacing w:before="79"/>
        <w:rPr>
          <w:rFonts w:asciiTheme="minorHAnsi" w:eastAsia="Candara" w:hAnsiTheme="minorHAnsi" w:cstheme="minorHAnsi"/>
          <w:sz w:val="22"/>
          <w:szCs w:val="22"/>
        </w:rPr>
      </w:pPr>
      <w:r>
        <w:rPr>
          <w:rFonts w:asciiTheme="minorHAnsi" w:eastAsia="Microsoft Sans Serif" w:hAnsiTheme="minorHAnsi" w:cstheme="minorHAnsi"/>
          <w:color w:val="0F233D"/>
          <w:w w:val="30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a $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9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00k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al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ost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re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ction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ur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a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ew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at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er.</w:t>
      </w:r>
    </w:p>
    <w:p w14:paraId="4E8A5EFE" w14:textId="53F87BB8" w:rsidR="00BA20BF" w:rsidRPr="002B577A" w:rsidRDefault="002B577A" w:rsidP="002B577A">
      <w:pPr>
        <w:spacing w:before="75"/>
        <w:ind w:right="306"/>
        <w:rPr>
          <w:rFonts w:asciiTheme="minorHAnsi" w:eastAsia="Candara" w:hAnsiTheme="minorHAnsi" w:cstheme="minorHAnsi"/>
          <w:sz w:val="22"/>
          <w:szCs w:val="22"/>
        </w:rPr>
      </w:pPr>
      <w:r>
        <w:rPr>
          <w:rFonts w:asciiTheme="minorHAnsi" w:eastAsia="Microsoft Sans Serif" w:hAnsiTheme="minorHAnsi" w:cstheme="minorHAnsi"/>
          <w:color w:val="0F233D"/>
          <w:w w:val="30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mpro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q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ty ra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ng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 xml:space="preserve"> f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om appro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x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ima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5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0%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to 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9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5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%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rea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a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ar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z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quali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ssur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orm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d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-</w:t>
      </w:r>
      <w:r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ire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rai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ram</w:t>
      </w:r>
      <w:r w:rsidRPr="002B577A">
        <w:rPr>
          <w:rFonts w:asciiTheme="minorHAnsi" w:eastAsia="Candara" w:hAnsiTheme="minorHAnsi" w:cstheme="minorHAnsi"/>
          <w:color w:val="000000"/>
          <w:spacing w:val="-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ali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je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es.</w:t>
      </w:r>
    </w:p>
    <w:p w14:paraId="2D6B1968" w14:textId="77777777" w:rsidR="00BA20BF" w:rsidRPr="002B577A" w:rsidRDefault="00BA20BF" w:rsidP="002B577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0BA6A2D" w14:textId="77777777" w:rsidR="00BA20BF" w:rsidRPr="002B577A" w:rsidRDefault="002B577A" w:rsidP="002B577A">
      <w:pPr>
        <w:ind w:left="140" w:right="79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Candara" w:hAnsiTheme="minorHAnsi" w:cstheme="minorHAnsi"/>
          <w:b/>
          <w:i/>
          <w:spacing w:val="1"/>
          <w:sz w:val="22"/>
          <w:szCs w:val="22"/>
          <w:u w:color="16355C"/>
        </w:rPr>
        <w:t>H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  <w:u w:color="16355C"/>
        </w:rPr>
        <w:t>a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  <w:u w:color="16355C"/>
        </w:rPr>
        <w:t>g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  <w:u w:color="16355C"/>
        </w:rPr>
        <w:t>e</w:t>
      </w:r>
      <w:r w:rsidRPr="002B577A">
        <w:rPr>
          <w:rFonts w:asciiTheme="minorHAnsi" w:eastAsia="Candara" w:hAnsiTheme="minorHAnsi" w:cstheme="minorHAnsi"/>
          <w:b/>
          <w:i/>
          <w:spacing w:val="1"/>
          <w:sz w:val="22"/>
          <w:szCs w:val="22"/>
          <w:u w:color="16355C"/>
        </w:rPr>
        <w:t>r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  <w:u w:color="16355C"/>
        </w:rPr>
        <w:t>s</w:t>
      </w:r>
      <w:r w:rsidRPr="002B577A">
        <w:rPr>
          <w:rFonts w:asciiTheme="minorHAnsi" w:eastAsia="Candara" w:hAnsiTheme="minorHAnsi" w:cstheme="minorHAnsi"/>
          <w:b/>
          <w:i/>
          <w:spacing w:val="-2"/>
          <w:sz w:val="22"/>
          <w:szCs w:val="22"/>
          <w:u w:color="16355C"/>
        </w:rPr>
        <w:t>t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  <w:u w:color="16355C"/>
        </w:rPr>
        <w:t>own,</w:t>
      </w:r>
      <w:r w:rsidRPr="002B577A">
        <w:rPr>
          <w:rFonts w:asciiTheme="minorHAnsi" w:eastAsia="Candara" w:hAnsiTheme="minorHAnsi" w:cstheme="minorHAnsi"/>
          <w:b/>
          <w:i/>
          <w:spacing w:val="-56"/>
          <w:sz w:val="22"/>
          <w:szCs w:val="22"/>
          <w:u w:color="16355C"/>
        </w:rPr>
        <w:t xml:space="preserve"> 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  <w:u w:color="16355C"/>
        </w:rPr>
        <w:t>B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  <w:u w:color="16355C"/>
        </w:rPr>
        <w:t>a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  <w:u w:color="16355C"/>
        </w:rPr>
        <w:t>h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  <w:u w:color="16355C"/>
        </w:rPr>
        <w:t>a</w:t>
      </w:r>
      <w:r w:rsidRPr="002B577A">
        <w:rPr>
          <w:rFonts w:asciiTheme="minorHAnsi" w:eastAsia="Candara" w:hAnsiTheme="minorHAnsi" w:cstheme="minorHAnsi"/>
          <w:b/>
          <w:i/>
          <w:spacing w:val="1"/>
          <w:sz w:val="22"/>
          <w:szCs w:val="22"/>
          <w:u w:color="16355C"/>
        </w:rPr>
        <w:t>m</w:t>
      </w:r>
      <w:r w:rsidRPr="002B577A">
        <w:rPr>
          <w:rFonts w:asciiTheme="minorHAnsi" w:eastAsia="Candara" w:hAnsiTheme="minorHAnsi" w:cstheme="minorHAnsi"/>
          <w:b/>
          <w:i/>
          <w:spacing w:val="-3"/>
          <w:sz w:val="22"/>
          <w:szCs w:val="22"/>
          <w:u w:color="16355C"/>
        </w:rPr>
        <w:t>a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  <w:u w:color="16355C"/>
        </w:rPr>
        <w:t>s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  <w:u w:color="16355C"/>
        </w:rPr>
        <w:t xml:space="preserve">                                                                                                                                                                          </w:t>
      </w:r>
      <w:r w:rsidRPr="002B577A">
        <w:rPr>
          <w:rFonts w:asciiTheme="minorHAnsi" w:eastAsia="Candara" w:hAnsiTheme="minorHAnsi" w:cstheme="minorHAnsi"/>
          <w:b/>
          <w:i/>
          <w:spacing w:val="39"/>
          <w:sz w:val="22"/>
          <w:szCs w:val="22"/>
          <w:u w:color="16355C"/>
        </w:rPr>
        <w:t xml:space="preserve"> </w:t>
      </w:r>
      <w:r w:rsidRPr="002B577A">
        <w:rPr>
          <w:rFonts w:asciiTheme="minorHAnsi" w:eastAsia="Candara" w:hAnsiTheme="minorHAnsi" w:cstheme="minorHAnsi"/>
          <w:b/>
          <w:i/>
          <w:spacing w:val="1"/>
          <w:sz w:val="22"/>
          <w:szCs w:val="22"/>
          <w:u w:color="16355C"/>
        </w:rPr>
        <w:t>2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  <w:u w:color="16355C"/>
        </w:rPr>
        <w:t>00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  <w:u w:color="16355C"/>
        </w:rPr>
        <w:t>9-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  <w:u w:color="16355C"/>
        </w:rPr>
        <w:t>p</w:t>
      </w:r>
      <w:r w:rsidRPr="002B577A">
        <w:rPr>
          <w:rFonts w:asciiTheme="minorHAnsi" w:eastAsia="Candara" w:hAnsiTheme="minorHAnsi" w:cstheme="minorHAnsi"/>
          <w:b/>
          <w:i/>
          <w:spacing w:val="1"/>
          <w:sz w:val="22"/>
          <w:szCs w:val="22"/>
          <w:u w:color="16355C"/>
        </w:rPr>
        <w:t>r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  <w:u w:color="16355C"/>
        </w:rPr>
        <w:t>e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  <w:u w:color="16355C"/>
        </w:rPr>
        <w:t>s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  <w:u w:color="16355C"/>
        </w:rPr>
        <w:t>e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  <w:u w:color="16355C"/>
        </w:rPr>
        <w:t>nt</w:t>
      </w:r>
    </w:p>
    <w:p w14:paraId="0A87E717" w14:textId="77777777" w:rsidR="00BA20BF" w:rsidRPr="002B577A" w:rsidRDefault="002B577A" w:rsidP="002B577A">
      <w:pPr>
        <w:spacing w:before="22"/>
        <w:ind w:left="140" w:right="6648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 xml:space="preserve">ice 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re</w:t>
      </w:r>
      <w:r w:rsidRPr="002B577A">
        <w:rPr>
          <w:rFonts w:asciiTheme="minorHAnsi" w:eastAsia="Candara" w:hAnsiTheme="minorHAnsi" w:cstheme="minorHAnsi"/>
          <w:b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/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spacing w:val="-2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ral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b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of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C</w:t>
      </w:r>
      <w:r w:rsidRPr="002B577A">
        <w:rPr>
          <w:rFonts w:asciiTheme="minorHAnsi" w:eastAsia="Candara" w:hAnsiTheme="minorHAnsi" w:cstheme="minorHAnsi"/>
          <w:b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spacing w:val="-2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rs</w:t>
      </w:r>
    </w:p>
    <w:p w14:paraId="1AB90D50" w14:textId="77777777" w:rsidR="00BA20BF" w:rsidRPr="002B577A" w:rsidRDefault="002B577A" w:rsidP="002B577A">
      <w:pPr>
        <w:ind w:left="140" w:right="78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sz w:val="22"/>
          <w:szCs w:val="22"/>
        </w:rPr>
        <w:t>li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spacing w:val="1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8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su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ai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spacing w:val="8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pt</w:t>
      </w:r>
      <w:r w:rsidRPr="002B577A">
        <w:rPr>
          <w:rFonts w:asciiTheme="minorHAnsi" w:eastAsia="Candara" w:hAnsiTheme="minorHAnsi" w:cstheme="minorHAnsi"/>
          <w:sz w:val="22"/>
          <w:szCs w:val="22"/>
        </w:rPr>
        <w:t>imal</w:t>
      </w:r>
      <w:r w:rsidRPr="002B577A">
        <w:rPr>
          <w:rFonts w:asciiTheme="minorHAnsi" w:eastAsia="Candara" w:hAnsiTheme="minorHAnsi" w:cstheme="minorHAnsi"/>
          <w:spacing w:val="9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all</w:t>
      </w:r>
      <w:r w:rsidRPr="002B577A">
        <w:rPr>
          <w:rFonts w:asciiTheme="minorHAnsi" w:eastAsia="Candara" w:hAnsiTheme="minorHAnsi" w:cstheme="minorHAnsi"/>
          <w:spacing w:val="1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spacing w:val="1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pacing w:val="1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1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sz w:val="22"/>
          <w:szCs w:val="22"/>
        </w:rPr>
        <w:t>ili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pacing w:val="1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z w:val="22"/>
          <w:szCs w:val="22"/>
        </w:rPr>
        <w:t>or</w:t>
      </w:r>
      <w:r w:rsidRPr="002B577A">
        <w:rPr>
          <w:rFonts w:asciiTheme="minorHAnsi" w:eastAsia="Candara" w:hAnsiTheme="minorHAnsi" w:cstheme="minorHAnsi"/>
          <w:spacing w:val="9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9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7</w:t>
      </w:r>
      <w:r w:rsidRPr="002B577A">
        <w:rPr>
          <w:rFonts w:asciiTheme="minorHAnsi" w:eastAsia="Candara" w:hAnsiTheme="minorHAnsi" w:cstheme="minorHAnsi"/>
          <w:sz w:val="22"/>
          <w:szCs w:val="22"/>
        </w:rPr>
        <w:t>5-se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1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all</w:t>
      </w:r>
      <w:r w:rsidRPr="002B577A">
        <w:rPr>
          <w:rFonts w:asciiTheme="minorHAnsi" w:eastAsia="Candara" w:hAnsiTheme="minorHAnsi" w:cstheme="minorHAnsi"/>
          <w:spacing w:val="9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nt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r.  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z w:val="22"/>
          <w:szCs w:val="22"/>
        </w:rPr>
        <w:t>sumed</w:t>
      </w:r>
      <w:r w:rsidRPr="002B577A">
        <w:rPr>
          <w:rFonts w:asciiTheme="minorHAnsi" w:eastAsia="Candara" w:hAnsiTheme="minorHAnsi" w:cstheme="minorHAnsi"/>
          <w:spacing w:val="1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ire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t res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si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sz w:val="22"/>
          <w:szCs w:val="22"/>
        </w:rPr>
        <w:t>il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pacing w:val="4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z w:val="22"/>
          <w:szCs w:val="22"/>
        </w:rPr>
        <w:t>or</w:t>
      </w:r>
      <w:r w:rsidRPr="002B577A">
        <w:rPr>
          <w:rFonts w:asciiTheme="minorHAnsi" w:eastAsia="Candara" w:hAnsiTheme="minorHAnsi" w:cstheme="minorHAnsi"/>
          <w:spacing w:val="4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4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$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3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0</w:t>
      </w:r>
      <w:r w:rsidRPr="002B577A">
        <w:rPr>
          <w:rFonts w:asciiTheme="minorHAnsi" w:eastAsia="Candara" w:hAnsiTheme="minorHAnsi" w:cstheme="minorHAnsi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pacing w:val="4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dg</w:t>
      </w:r>
      <w:r w:rsidRPr="002B577A">
        <w:rPr>
          <w:rFonts w:asciiTheme="minorHAnsi" w:eastAsia="Candara" w:hAnsiTheme="minorHAnsi" w:cstheme="minorHAnsi"/>
          <w:sz w:val="22"/>
          <w:szCs w:val="22"/>
        </w:rPr>
        <w:t>et</w:t>
      </w:r>
      <w:r w:rsidRPr="002B577A">
        <w:rPr>
          <w:rFonts w:asciiTheme="minorHAnsi" w:eastAsia="Candara" w:hAnsiTheme="minorHAnsi" w:cstheme="minorHAnsi"/>
          <w:spacing w:val="4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pacing w:val="4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z w:val="22"/>
          <w:szCs w:val="22"/>
        </w:rPr>
        <w:t>ull</w:t>
      </w:r>
      <w:r w:rsidRPr="002B577A">
        <w:rPr>
          <w:rFonts w:asciiTheme="minorHAnsi" w:eastAsia="Candara" w:hAnsiTheme="minorHAnsi" w:cstheme="minorHAnsi"/>
          <w:spacing w:val="4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&amp;L</w:t>
      </w:r>
      <w:r w:rsidRPr="002B577A">
        <w:rPr>
          <w:rFonts w:asciiTheme="minorHAnsi" w:eastAsia="Candara" w:hAnsiTheme="minorHAnsi" w:cstheme="minorHAnsi"/>
          <w:spacing w:val="4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res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si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sz w:val="22"/>
          <w:szCs w:val="22"/>
        </w:rPr>
        <w:t>il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pacing w:val="4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4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1</w:t>
      </w:r>
      <w:r w:rsidRPr="002B577A">
        <w:rPr>
          <w:rFonts w:asciiTheme="minorHAnsi" w:eastAsia="Candara" w:hAnsiTheme="minorHAnsi" w:cstheme="minorHAnsi"/>
          <w:sz w:val="22"/>
          <w:szCs w:val="22"/>
        </w:rPr>
        <w:t>5</w:t>
      </w:r>
      <w:r w:rsidRPr="002B577A">
        <w:rPr>
          <w:rFonts w:asciiTheme="minorHAnsi" w:eastAsia="Candara" w:hAnsiTheme="minorHAnsi" w:cstheme="minorHAnsi"/>
          <w:spacing w:val="4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ire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4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re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or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s,</w:t>
      </w:r>
      <w:r w:rsidRPr="002B577A">
        <w:rPr>
          <w:rFonts w:asciiTheme="minorHAnsi" w:eastAsia="Candara" w:hAnsiTheme="minorHAnsi" w:cstheme="minorHAnsi"/>
          <w:spacing w:val="4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ers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z w:val="22"/>
          <w:szCs w:val="22"/>
        </w:rPr>
        <w:t>ei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4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all</w:t>
      </w:r>
      <w:r w:rsidRPr="002B577A">
        <w:rPr>
          <w:rFonts w:asciiTheme="minorHAnsi" w:eastAsia="Candara" w:hAnsiTheme="minorHAnsi" w:cstheme="minorHAnsi"/>
          <w:spacing w:val="4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as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ct</w:t>
      </w:r>
      <w:r w:rsidRPr="002B577A">
        <w:rPr>
          <w:rFonts w:asciiTheme="minorHAnsi" w:eastAsia="Candara" w:hAnsiTheme="minorHAnsi" w:cstheme="minorHAnsi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4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of</w:t>
      </w:r>
      <w:r w:rsidRPr="002B577A">
        <w:rPr>
          <w:rFonts w:asciiTheme="minorHAnsi" w:eastAsia="Candara" w:hAnsiTheme="minorHAnsi" w:cstheme="minorHAnsi"/>
          <w:spacing w:val="4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t 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nc</w:t>
      </w:r>
      <w:r w:rsidRPr="002B577A">
        <w:rPr>
          <w:rFonts w:asciiTheme="minorHAnsi" w:eastAsia="Candara" w:hAnsiTheme="minorHAnsi" w:cstheme="minorHAnsi"/>
          <w:sz w:val="22"/>
          <w:szCs w:val="22"/>
        </w:rPr>
        <w:t>lu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nf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z w:val="22"/>
          <w:szCs w:val="22"/>
        </w:rPr>
        <w:t>ma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hn</w:t>
      </w:r>
      <w:r w:rsidRPr="002B577A">
        <w:rPr>
          <w:rFonts w:asciiTheme="minorHAnsi" w:eastAsia="Candara" w:hAnsiTheme="minorHAnsi" w:cstheme="minorHAnsi"/>
          <w:sz w:val="22"/>
          <w:szCs w:val="22"/>
        </w:rPr>
        <w:t>olo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z w:val="22"/>
          <w:szCs w:val="22"/>
        </w:rPr>
        <w:t>y,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all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io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s,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d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rai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d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elo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me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re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si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e im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em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ia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th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z w:val="22"/>
          <w:szCs w:val="22"/>
        </w:rPr>
        <w:t>ou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ori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nc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key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p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z w:val="22"/>
          <w:szCs w:val="22"/>
        </w:rPr>
        <w:t>orm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nc</w:t>
      </w:r>
      <w:r w:rsidRPr="002B577A">
        <w:rPr>
          <w:rFonts w:asciiTheme="minorHAnsi" w:eastAsia="Candara" w:hAnsiTheme="minorHAnsi" w:cstheme="minorHAnsi"/>
          <w:sz w:val="22"/>
          <w:szCs w:val="22"/>
        </w:rPr>
        <w:t>e 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(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K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z w:val="22"/>
          <w:szCs w:val="22"/>
        </w:rPr>
        <w:t>s)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nc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g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all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z w:val="22"/>
          <w:szCs w:val="22"/>
        </w:rPr>
        <w:t>,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all quali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y,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lea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d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elo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(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L&amp;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).</w:t>
      </w:r>
    </w:p>
    <w:p w14:paraId="48407EA1" w14:textId="77777777" w:rsidR="00BA20BF" w:rsidRPr="002B577A" w:rsidRDefault="002B577A" w:rsidP="002B577A">
      <w:pPr>
        <w:spacing w:before="77"/>
        <w:ind w:left="860" w:right="674" w:hanging="360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Microsoft Sans Serif" w:hAnsiTheme="minorHAnsi" w:cstheme="minorHAnsi"/>
          <w:color w:val="0F233D"/>
          <w:w w:val="300"/>
          <w:sz w:val="22"/>
          <w:szCs w:val="22"/>
        </w:rPr>
        <w:t xml:space="preserve"> </w:t>
      </w:r>
      <w:r w:rsidRPr="002B577A">
        <w:rPr>
          <w:rFonts w:asciiTheme="minorHAnsi" w:eastAsia="Microsoft Sans Serif" w:hAnsiTheme="minorHAnsi" w:cstheme="minorHAnsi"/>
          <w:color w:val="0F233D"/>
          <w:sz w:val="22"/>
          <w:szCs w:val="22"/>
        </w:rPr>
        <w:t xml:space="preserve">  </w:t>
      </w:r>
      <w:r w:rsidRPr="002B577A">
        <w:rPr>
          <w:rFonts w:asciiTheme="minorHAnsi" w:eastAsia="Microsoft Sans Serif" w:hAnsiTheme="minorHAnsi" w:cstheme="minorHAnsi"/>
          <w:color w:val="0F233D"/>
          <w:spacing w:val="2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creased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sa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 xml:space="preserve"> b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y 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2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5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%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c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sales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ul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ure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a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assi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 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ir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me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.</w:t>
      </w:r>
      <w:r w:rsidRPr="002B577A">
        <w:rPr>
          <w:rFonts w:asciiTheme="minorHAnsi" w:eastAsia="Candara" w:hAnsiTheme="minorHAnsi" w:cstheme="minorHAnsi"/>
          <w:color w:val="000000"/>
          <w:spacing w:val="4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x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si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e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ra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n o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om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je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alue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im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al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sales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ess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or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all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ss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io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als.</w:t>
      </w:r>
    </w:p>
    <w:p w14:paraId="6D46D066" w14:textId="77777777" w:rsidR="00BA20BF" w:rsidRPr="002B577A" w:rsidRDefault="002B577A" w:rsidP="002B577A">
      <w:pPr>
        <w:spacing w:before="84"/>
        <w:ind w:left="860" w:right="1012" w:hanging="360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Microsoft Sans Serif" w:hAnsiTheme="minorHAnsi" w:cstheme="minorHAnsi"/>
          <w:color w:val="0F233D"/>
          <w:w w:val="300"/>
          <w:sz w:val="22"/>
          <w:szCs w:val="22"/>
        </w:rPr>
        <w:t xml:space="preserve"> </w:t>
      </w:r>
      <w:r w:rsidRPr="002B577A">
        <w:rPr>
          <w:rFonts w:asciiTheme="minorHAnsi" w:eastAsia="Microsoft Sans Serif" w:hAnsiTheme="minorHAnsi" w:cstheme="minorHAnsi"/>
          <w:color w:val="0F233D"/>
          <w:sz w:val="22"/>
          <w:szCs w:val="22"/>
        </w:rPr>
        <w:t xml:space="preserve">  </w:t>
      </w:r>
      <w:r w:rsidRPr="002B577A">
        <w:rPr>
          <w:rFonts w:asciiTheme="minorHAnsi" w:eastAsia="Microsoft Sans Serif" w:hAnsiTheme="minorHAnsi" w:cstheme="minorHAnsi"/>
          <w:color w:val="0F233D"/>
          <w:spacing w:val="2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vered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a 40%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re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tion 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n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repeat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ca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reas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quali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all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ar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us</w:t>
      </w:r>
      <w:r w:rsidRPr="002B577A">
        <w:rPr>
          <w:rFonts w:asciiTheme="minorHAnsi" w:eastAsia="Candara" w:hAnsiTheme="minorHAnsi" w:cstheme="minorHAnsi"/>
          <w:color w:val="000000"/>
          <w:spacing w:val="-4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on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ir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-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all resolu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s.</w:t>
      </w:r>
    </w:p>
    <w:p w14:paraId="50B5BC69" w14:textId="77777777" w:rsidR="00BA20BF" w:rsidRPr="002B577A" w:rsidRDefault="002B577A" w:rsidP="002B577A">
      <w:pPr>
        <w:spacing w:before="89"/>
        <w:ind w:left="500"/>
        <w:rPr>
          <w:rFonts w:asciiTheme="minorHAnsi" w:eastAsia="Candara" w:hAnsiTheme="minorHAnsi" w:cstheme="minorHAnsi"/>
          <w:sz w:val="22"/>
          <w:szCs w:val="22"/>
        </w:rPr>
        <w:sectPr w:rsidR="00BA20BF" w:rsidRPr="002B577A">
          <w:pgSz w:w="12240" w:h="15840"/>
          <w:pgMar w:top="680" w:right="600" w:bottom="280" w:left="580" w:header="720" w:footer="720" w:gutter="0"/>
          <w:cols w:space="720"/>
        </w:sectPr>
      </w:pPr>
      <w:r w:rsidRPr="002B577A">
        <w:rPr>
          <w:rFonts w:asciiTheme="minorHAnsi" w:eastAsia="Microsoft Sans Serif" w:hAnsiTheme="minorHAnsi" w:cstheme="minorHAnsi"/>
          <w:color w:val="0F233D"/>
          <w:w w:val="300"/>
          <w:sz w:val="22"/>
          <w:szCs w:val="22"/>
        </w:rPr>
        <w:t xml:space="preserve"> </w:t>
      </w:r>
      <w:r w:rsidRPr="002B577A">
        <w:rPr>
          <w:rFonts w:asciiTheme="minorHAnsi" w:eastAsia="Microsoft Sans Serif" w:hAnsiTheme="minorHAnsi" w:cstheme="minorHAnsi"/>
          <w:color w:val="0F233D"/>
          <w:sz w:val="22"/>
          <w:szCs w:val="22"/>
        </w:rPr>
        <w:t xml:space="preserve">  </w:t>
      </w:r>
      <w:r w:rsidRPr="002B577A">
        <w:rPr>
          <w:rFonts w:asciiTheme="minorHAnsi" w:eastAsia="Microsoft Sans Serif" w:hAnsiTheme="minorHAnsi" w:cstheme="minorHAnsi"/>
          <w:color w:val="0F233D"/>
          <w:spacing w:val="2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ced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avera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e 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nd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time (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T) 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40 seco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nd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nt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-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e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t</w:t>
      </w:r>
      <w:r w:rsidRPr="002B577A">
        <w:rPr>
          <w:rFonts w:asciiTheme="minorHAnsi" w:eastAsia="Candara" w:hAnsiTheme="minorHAnsi" w:cstheme="minorHAnsi"/>
          <w:color w:val="000000"/>
          <w:spacing w:val="-4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me.</w:t>
      </w:r>
    </w:p>
    <w:p w14:paraId="6709DC96" w14:textId="77777777" w:rsidR="00BA20BF" w:rsidRPr="002B577A" w:rsidRDefault="002B577A" w:rsidP="002B577A">
      <w:pPr>
        <w:spacing w:before="38"/>
        <w:ind w:left="160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hAnsiTheme="minorHAnsi" w:cstheme="minorHAnsi"/>
          <w:sz w:val="22"/>
          <w:szCs w:val="22"/>
        </w:rPr>
        <w:lastRenderedPageBreak/>
        <w:pict w14:anchorId="1B2F4808">
          <v:group id="_x0000_s1036" style="position:absolute;left:0;text-align:left;margin-left:23.95pt;margin-top:23.7pt;width:564.1pt;height:744.6pt;z-index:-251655680;mso-position-horizontal-relative:page;mso-position-vertical-relative:page" coordorigin="479,474" coordsize="11282,14892">
            <v:shape id="_x0000_s1040" style="position:absolute;left:490;top:485;width:11261;height:0" coordorigin="490,485" coordsize="11261,0" path="m490,485r11260,e" filled="f" strokecolor="#16355c" strokeweight=".58pt">
              <v:path arrowok="t"/>
            </v:shape>
            <v:shape id="_x0000_s1039" style="position:absolute;left:485;top:480;width:0;height:14880" coordorigin="485,480" coordsize="0,14880" path="m485,480r,14880e" filled="f" strokecolor="#16355c" strokeweight=".58pt">
              <v:path arrowok="t"/>
            </v:shape>
            <v:shape id="_x0000_s1038" style="position:absolute;left:11755;top:480;width:0;height:14880" coordorigin="11755,480" coordsize="0,14880" path="m11755,480r,14880e" filled="f" strokecolor="#16355c" strokeweight=".58pt">
              <v:path arrowok="t"/>
            </v:shape>
            <v:shape id="_x0000_s1037" style="position:absolute;left:490;top:15355;width:11261;height:0" coordorigin="490,15355" coordsize="11261,0" path="m490,15355r11260,e" filled="f" strokecolor="#16355c" strokeweight=".58pt">
              <v:path arrowok="t"/>
            </v:shape>
            <w10:wrap anchorx="page" anchory="page"/>
          </v:group>
        </w:pict>
      </w:r>
      <w:r w:rsidRPr="002B577A">
        <w:rPr>
          <w:rFonts w:asciiTheme="minorHAnsi" w:hAnsiTheme="minorHAnsi" w:cstheme="minorHAnsi"/>
          <w:sz w:val="22"/>
          <w:szCs w:val="22"/>
        </w:rPr>
        <w:pict w14:anchorId="7FEB09BC">
          <v:group id="_x0000_s1033" style="position:absolute;left:0;text-align:left;margin-left:33.8pt;margin-top:17.5pt;width:544.4pt;height:3pt;z-index:-251657728;mso-position-horizontal-relative:page" coordorigin="676,350" coordsize="10888,60">
            <v:shape id="_x0000_s1035" style="position:absolute;left:691;top:366;width:10858;height:0" coordorigin="691,366" coordsize="10858,0" path="m691,366r10858,e" filled="f" strokecolor="#16355c" strokeweight="1.54pt">
              <v:path arrowok="t"/>
            </v:shape>
            <v:shape id="_x0000_s1034" style="position:absolute;left:691;top:394;width:10858;height:0" coordorigin="691,394" coordsize="10858,0" path="m691,394r10858,e" filled="f" strokecolor="#943533" strokeweight="1.54pt">
              <v:path arrowok="t"/>
            </v:shape>
            <w10:wrap anchorx="page"/>
          </v:group>
        </w:pic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J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spacing w:val="-18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.</w:t>
      </w:r>
      <w:r w:rsidRPr="002B577A">
        <w:rPr>
          <w:rFonts w:asciiTheme="minorHAnsi" w:eastAsia="Candara" w:hAnsiTheme="minorHAnsi" w:cstheme="minorHAnsi"/>
          <w:b/>
          <w:spacing w:val="-1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SMI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</w:t>
      </w:r>
      <w:r w:rsidRPr="002B577A">
        <w:rPr>
          <w:rFonts w:asciiTheme="minorHAnsi" w:eastAsia="Candara" w:hAnsiTheme="minorHAnsi" w:cstheme="minorHAnsi"/>
          <w:b/>
          <w:spacing w:val="5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GE</w:t>
      </w:r>
      <w:r w:rsidRPr="002B577A">
        <w:rPr>
          <w:rFonts w:asciiTheme="minorHAnsi" w:eastAsia="Candara" w:hAnsiTheme="minorHAnsi" w:cstheme="minorHAnsi"/>
          <w:b/>
          <w:spacing w:val="-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2</w:t>
      </w:r>
    </w:p>
    <w:p w14:paraId="00605B89" w14:textId="77777777" w:rsidR="00BA20BF" w:rsidRPr="002B577A" w:rsidRDefault="00BA20BF" w:rsidP="002B577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BA43F9C" w14:textId="77777777" w:rsidR="00BA20BF" w:rsidRPr="002B577A" w:rsidRDefault="00BA20BF" w:rsidP="002B577A">
      <w:pPr>
        <w:rPr>
          <w:rFonts w:asciiTheme="minorHAnsi" w:hAnsiTheme="minorHAnsi" w:cstheme="minorHAnsi"/>
          <w:sz w:val="22"/>
          <w:szCs w:val="22"/>
        </w:rPr>
      </w:pPr>
    </w:p>
    <w:p w14:paraId="3728F6ED" w14:textId="77777777" w:rsidR="00BA20BF" w:rsidRPr="002B577A" w:rsidRDefault="002B577A" w:rsidP="002B577A">
      <w:pPr>
        <w:spacing w:before="32"/>
        <w:ind w:left="520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Microsoft Sans Serif" w:hAnsiTheme="minorHAnsi" w:cstheme="minorHAnsi"/>
          <w:color w:val="0F233D"/>
          <w:w w:val="300"/>
          <w:sz w:val="22"/>
          <w:szCs w:val="22"/>
        </w:rPr>
        <w:t xml:space="preserve"> </w:t>
      </w:r>
      <w:r w:rsidRPr="002B577A">
        <w:rPr>
          <w:rFonts w:asciiTheme="minorHAnsi" w:eastAsia="Microsoft Sans Serif" w:hAnsiTheme="minorHAnsi" w:cstheme="minorHAnsi"/>
          <w:color w:val="0F233D"/>
          <w:sz w:val="22"/>
          <w:szCs w:val="22"/>
        </w:rPr>
        <w:t xml:space="preserve">  </w:t>
      </w:r>
      <w:r w:rsidRPr="002B577A">
        <w:rPr>
          <w:rFonts w:asciiTheme="minorHAnsi" w:eastAsia="Microsoft Sans Serif" w:hAnsiTheme="minorHAnsi" w:cstheme="minorHAnsi"/>
          <w:color w:val="0F233D"/>
          <w:spacing w:val="2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ced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em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oyee 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ov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 xml:space="preserve"> f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rom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70%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to 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3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0%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re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ur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lea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ip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ilizi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t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e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iro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me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.</w:t>
      </w:r>
    </w:p>
    <w:p w14:paraId="3995AD3E" w14:textId="77777777" w:rsidR="00BA20BF" w:rsidRPr="002B577A" w:rsidRDefault="002B577A" w:rsidP="002B577A">
      <w:pPr>
        <w:ind w:left="880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elo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ma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2B577A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em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lear 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s 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ram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o 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st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nc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 xml:space="preserve">e </w:t>
      </w:r>
      <w:r w:rsidRPr="002B577A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all</w:t>
      </w:r>
      <w:r w:rsidRPr="002B577A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quali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y.</w:t>
      </w:r>
      <w:r w:rsidRPr="002B577A">
        <w:rPr>
          <w:rFonts w:asciiTheme="minorHAnsi" w:eastAsia="Candara" w:hAnsiTheme="minorHAnsi" w:cstheme="minorHAnsi"/>
          <w:spacing w:val="45"/>
          <w:position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position w:val="1"/>
          <w:sz w:val="22"/>
          <w:szCs w:val="22"/>
        </w:rPr>
        <w:t>ed</w:t>
      </w:r>
    </w:p>
    <w:p w14:paraId="3E23F532" w14:textId="77777777" w:rsidR="00BA20BF" w:rsidRPr="002B577A" w:rsidRDefault="002B577A" w:rsidP="002B577A">
      <w:pPr>
        <w:ind w:left="880" w:right="665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re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ie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io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s,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remo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oor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z w:val="22"/>
          <w:szCs w:val="22"/>
        </w:rPr>
        <w:t>orme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z w:val="22"/>
          <w:szCs w:val="22"/>
        </w:rPr>
        <w:t>s,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re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sz w:val="22"/>
          <w:szCs w:val="22"/>
        </w:rPr>
        <w:t>ar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p</w:t>
      </w:r>
      <w:r w:rsidRPr="002B577A">
        <w:rPr>
          <w:rFonts w:asciiTheme="minorHAnsi" w:eastAsia="Candara" w:hAnsiTheme="minorHAnsi" w:cstheme="minorHAnsi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z w:val="22"/>
          <w:szCs w:val="22"/>
        </w:rPr>
        <w:t>rs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t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o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nc</w:t>
      </w:r>
      <w:r w:rsidRPr="002B577A">
        <w:rPr>
          <w:rFonts w:asciiTheme="minorHAnsi" w:eastAsia="Candara" w:hAnsiTheme="minorHAnsi" w:cstheme="minorHAnsi"/>
          <w:sz w:val="22"/>
          <w:szCs w:val="22"/>
        </w:rPr>
        <w:t>re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z w:val="22"/>
          <w:szCs w:val="22"/>
        </w:rPr>
        <w:t>se 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al 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ff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lo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z w:val="22"/>
          <w:szCs w:val="22"/>
        </w:rPr>
        <w:t>ee re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nt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0482588F" w14:textId="77777777" w:rsidR="00BA20BF" w:rsidRPr="002B577A" w:rsidRDefault="002B577A" w:rsidP="002B577A">
      <w:pPr>
        <w:spacing w:before="74"/>
        <w:ind w:left="880" w:right="331" w:hanging="360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Microsoft Sans Serif" w:hAnsiTheme="minorHAnsi" w:cstheme="minorHAnsi"/>
          <w:color w:val="0F233D"/>
          <w:w w:val="300"/>
          <w:sz w:val="22"/>
          <w:szCs w:val="22"/>
        </w:rPr>
        <w:t xml:space="preserve"> </w:t>
      </w:r>
      <w:r w:rsidRPr="002B577A">
        <w:rPr>
          <w:rFonts w:asciiTheme="minorHAnsi" w:eastAsia="Microsoft Sans Serif" w:hAnsiTheme="minorHAnsi" w:cstheme="minorHAnsi"/>
          <w:color w:val="0F233D"/>
          <w:sz w:val="22"/>
          <w:szCs w:val="22"/>
        </w:rPr>
        <w:t xml:space="preserve">  </w:t>
      </w:r>
      <w:r w:rsidRPr="002B577A">
        <w:rPr>
          <w:rFonts w:asciiTheme="minorHAnsi" w:eastAsia="Microsoft Sans Serif" w:hAnsiTheme="minorHAnsi" w:cstheme="minorHAnsi"/>
          <w:color w:val="0F233D"/>
          <w:spacing w:val="2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rea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imp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ted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a 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cial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est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st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ate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, es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li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it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loss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ra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ki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—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ere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ere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ad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n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—resu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  <w:u w:color="000000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  <w:u w:color="000000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  <w:u w:color="000000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  <w:u w:color="000000"/>
        </w:rPr>
        <w:t>reased</w:t>
      </w:r>
      <w:r w:rsidRPr="002B577A">
        <w:rPr>
          <w:rFonts w:asciiTheme="minorHAnsi" w:eastAsia="Candara" w:hAnsiTheme="minorHAnsi" w:cstheme="minorHAnsi"/>
          <w:color w:val="000000"/>
          <w:spacing w:val="-33"/>
          <w:sz w:val="22"/>
          <w:szCs w:val="22"/>
          <w:u w:color="000000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  <w:u w:color="000000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  <w:u w:color="000000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  <w:u w:color="000000"/>
        </w:rPr>
        <w:t>s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  <w:u w:color="000000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29"/>
          <w:sz w:val="22"/>
          <w:szCs w:val="22"/>
          <w:u w:color="000000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  <w:u w:color="000000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  <w:u w:color="000000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  <w:u w:color="000000"/>
        </w:rPr>
        <w:t>nt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  <w:u w:color="000000"/>
        </w:rPr>
        <w:t>r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  <w:u w:color="000000"/>
        </w:rPr>
        <w:t>ol</w:t>
      </w:r>
      <w:r w:rsidRPr="002B577A">
        <w:rPr>
          <w:rFonts w:asciiTheme="minorHAnsi" w:eastAsia="Candara" w:hAnsiTheme="minorHAnsi" w:cstheme="minorHAnsi"/>
          <w:color w:val="000000"/>
          <w:spacing w:val="-30"/>
          <w:sz w:val="22"/>
          <w:szCs w:val="22"/>
          <w:u w:color="000000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  <w:u w:color="000000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  <w:u w:color="000000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  <w:u w:color="000000"/>
        </w:rPr>
        <w:t>d</w:t>
      </w:r>
      <w:r w:rsidRPr="002B577A">
        <w:rPr>
          <w:rFonts w:asciiTheme="minorHAnsi" w:eastAsia="Candara" w:hAnsiTheme="minorHAnsi" w:cstheme="minorHAnsi"/>
          <w:color w:val="000000"/>
          <w:spacing w:val="-31"/>
          <w:sz w:val="22"/>
          <w:szCs w:val="22"/>
          <w:u w:color="000000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  <w:u w:color="000000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  <w:u w:color="000000"/>
        </w:rPr>
        <w:t>ro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  <w:u w:color="000000"/>
        </w:rPr>
        <w:t>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  <w:u w:color="000000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  <w:u w:color="000000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  <w:u w:color="000000"/>
        </w:rPr>
        <w:t>-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  <w:u w:color="000000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  <w:u w:color="000000"/>
        </w:rPr>
        <w:t>ri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  <w:u w:color="000000"/>
        </w:rPr>
        <w:t>v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  <w:u w:color="000000"/>
        </w:rPr>
        <w:t>e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  <w:u w:color="000000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29"/>
          <w:sz w:val="22"/>
          <w:szCs w:val="22"/>
          <w:u w:color="000000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  <w:u w:color="000000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  <w:u w:color="000000"/>
        </w:rPr>
        <w:t>u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  <w:u w:color="000000"/>
        </w:rPr>
        <w:t>dg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  <w:u w:color="000000"/>
        </w:rPr>
        <w:t>et</w:t>
      </w:r>
      <w:r w:rsidRPr="002B577A">
        <w:rPr>
          <w:rFonts w:asciiTheme="minorHAnsi" w:eastAsia="Candara" w:hAnsiTheme="minorHAnsi" w:cstheme="minorHAnsi"/>
          <w:color w:val="000000"/>
          <w:spacing w:val="-31"/>
          <w:sz w:val="22"/>
          <w:szCs w:val="22"/>
          <w:u w:color="000000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  <w:u w:color="000000"/>
        </w:rPr>
        <w:t>m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  <w:u w:color="000000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  <w:u w:color="000000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  <w:u w:color="000000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  <w:u w:color="000000"/>
        </w:rPr>
        <w:t>g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  <w:u w:color="000000"/>
        </w:rPr>
        <w:t>eme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  <w:u w:color="000000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  <w:u w:color="000000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.</w:t>
      </w:r>
    </w:p>
    <w:p w14:paraId="178C0DD0" w14:textId="77777777" w:rsidR="00BA20BF" w:rsidRPr="002B577A" w:rsidRDefault="002B577A" w:rsidP="002B577A">
      <w:pPr>
        <w:spacing w:before="76"/>
        <w:ind w:left="880" w:right="563" w:hanging="360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Microsoft Sans Serif" w:hAnsiTheme="minorHAnsi" w:cstheme="minorHAnsi"/>
          <w:color w:val="0F233D"/>
          <w:w w:val="300"/>
          <w:sz w:val="22"/>
          <w:szCs w:val="22"/>
        </w:rPr>
        <w:t xml:space="preserve"> </w:t>
      </w:r>
      <w:r w:rsidRPr="002B577A">
        <w:rPr>
          <w:rFonts w:asciiTheme="minorHAnsi" w:eastAsia="Microsoft Sans Serif" w:hAnsiTheme="minorHAnsi" w:cstheme="minorHAnsi"/>
          <w:color w:val="0F233D"/>
          <w:sz w:val="22"/>
          <w:szCs w:val="22"/>
        </w:rPr>
        <w:t xml:space="preserve">  </w:t>
      </w:r>
      <w:r w:rsidRPr="002B577A">
        <w:rPr>
          <w:rFonts w:asciiTheme="minorHAnsi" w:eastAsia="Microsoft Sans Serif" w:hAnsiTheme="minorHAnsi" w:cstheme="minorHAnsi"/>
          <w:color w:val="0F233D"/>
          <w:spacing w:val="1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st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a wor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k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orce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eme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team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al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 Work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 M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em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sy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em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(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eWF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)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o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 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ur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e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or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nn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,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e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ul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real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-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ime m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.</w:t>
      </w:r>
    </w:p>
    <w:p w14:paraId="72FAB050" w14:textId="77777777" w:rsidR="00BA20BF" w:rsidRPr="002B577A" w:rsidRDefault="00BA20BF" w:rsidP="002B577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64ADF68" w14:textId="77777777" w:rsidR="00BA20BF" w:rsidRPr="002B577A" w:rsidRDefault="002B577A" w:rsidP="002B577A">
      <w:pPr>
        <w:ind w:left="160" w:right="126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Candara" w:hAnsiTheme="minorHAnsi" w:cstheme="minorHAnsi"/>
          <w:b/>
          <w:i/>
          <w:sz w:val="22"/>
          <w:szCs w:val="22"/>
        </w:rPr>
        <w:t>Conc</w:t>
      </w:r>
      <w:r w:rsidRPr="002B577A">
        <w:rPr>
          <w:rFonts w:asciiTheme="minorHAnsi" w:eastAsia="Candara" w:hAnsiTheme="minorHAnsi" w:cstheme="minorHAnsi"/>
          <w:b/>
          <w:i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</w:rPr>
        <w:t>d C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2B577A">
        <w:rPr>
          <w:rFonts w:asciiTheme="minorHAnsi" w:eastAsia="Candara" w:hAnsiTheme="minorHAnsi" w:cstheme="minorHAnsi"/>
          <w:b/>
          <w:i/>
          <w:spacing w:val="4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2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00</w:t>
      </w:r>
      <w:r w:rsidRPr="002B577A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2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</w:rPr>
        <w:t>-</w:t>
      </w:r>
      <w:r w:rsidRPr="002B577A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2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00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</w:rPr>
        <w:t>9</w:t>
      </w:r>
    </w:p>
    <w:p w14:paraId="51695373" w14:textId="77777777" w:rsidR="00BA20BF" w:rsidRPr="002B577A" w:rsidRDefault="002B577A" w:rsidP="002B577A">
      <w:pPr>
        <w:spacing w:before="27"/>
        <w:ind w:left="160" w:right="4821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hAnsiTheme="minorHAnsi" w:cstheme="minorHAnsi"/>
          <w:sz w:val="22"/>
          <w:szCs w:val="22"/>
        </w:rPr>
        <w:pict w14:anchorId="76E15F4A">
          <v:group id="_x0000_s1031" style="position:absolute;left:0;text-align:left;margin-left:34.55pt;margin-top:1.2pt;width:542.9pt;height:0;z-index:-251656704;mso-position-horizontal-relative:page" coordorigin="691,24" coordsize="10858,0">
            <v:shape id="_x0000_s1032" style="position:absolute;left:691;top:24;width:10858;height:0" coordorigin="691,24" coordsize="10858,0" path="m691,24r10858,e" filled="f" strokecolor="#16355c" strokeweight=".58pt">
              <v:path arrowok="t"/>
            </v:shape>
            <w10:wrap anchorx="page"/>
          </v:group>
        </w:pic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io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al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 xml:space="preserve">ice 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b/>
          <w:spacing w:val="-2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esi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b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spacing w:val="-2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C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spacing w:val="-3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 xml:space="preserve">ters, 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ew</w:t>
      </w:r>
      <w:r w:rsidRPr="002B577A">
        <w:rPr>
          <w:rFonts w:asciiTheme="minorHAnsi" w:eastAsia="Candara" w:hAnsiTheme="minorHAnsi" w:cstheme="minorHAnsi"/>
          <w:b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b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mps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b/>
          <w:spacing w:val="-2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re (20</w:t>
      </w:r>
      <w:r w:rsidRPr="002B577A">
        <w:rPr>
          <w:rFonts w:asciiTheme="minorHAnsi" w:eastAsia="Candara" w:hAnsiTheme="minorHAnsi" w:cstheme="minorHAnsi"/>
          <w:b/>
          <w:spacing w:val="-2"/>
          <w:sz w:val="22"/>
          <w:szCs w:val="22"/>
        </w:rPr>
        <w:t>0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>5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-200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9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)</w:t>
      </w:r>
    </w:p>
    <w:p w14:paraId="50B3453C" w14:textId="77777777" w:rsidR="00BA20BF" w:rsidRPr="002B577A" w:rsidRDefault="002B577A" w:rsidP="002B577A">
      <w:pPr>
        <w:ind w:left="160" w:right="116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vide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x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lea</w:t>
      </w:r>
      <w:r w:rsidRPr="002B577A">
        <w:rPr>
          <w:rFonts w:asciiTheme="minorHAnsi" w:eastAsia="Candara" w:hAnsiTheme="minorHAnsi" w:cstheme="minorHAnsi"/>
          <w:spacing w:val="-6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z w:val="22"/>
          <w:szCs w:val="22"/>
        </w:rPr>
        <w:t>x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al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l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th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Ne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w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Ha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re</w:t>
      </w:r>
      <w:r w:rsidRPr="002B577A">
        <w:rPr>
          <w:rFonts w:asciiTheme="minorHAnsi" w:eastAsia="Candara" w:hAnsiTheme="minorHAnsi" w:cstheme="minorHAnsi"/>
          <w:sz w:val="22"/>
          <w:szCs w:val="22"/>
        </w:rPr>
        <w:t>,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ad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1</w:t>
      </w:r>
      <w:r w:rsidRPr="002B577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id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,</w:t>
      </w:r>
      <w:r w:rsidRPr="002B577A">
        <w:rPr>
          <w:rFonts w:asciiTheme="minorHAnsi" w:eastAsia="Candara" w:hAnsiTheme="minorHAnsi" w:cstheme="minorHAnsi"/>
          <w:spacing w:val="7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7</w:t>
      </w:r>
      <w:r w:rsidRPr="002B577A">
        <w:rPr>
          <w:rFonts w:asciiTheme="minorHAnsi" w:eastAsia="Candara" w:hAnsiTheme="minorHAnsi" w:cstheme="minorHAnsi"/>
          <w:spacing w:val="1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di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z w:val="22"/>
          <w:szCs w:val="22"/>
        </w:rPr>
        <w:t>,</w:t>
      </w:r>
      <w:r w:rsidRPr="002B577A">
        <w:rPr>
          <w:rFonts w:asciiTheme="minorHAnsi" w:eastAsia="Candara" w:hAnsiTheme="minorHAnsi" w:cstheme="minorHAnsi"/>
          <w:spacing w:val="7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4</w:t>
      </w:r>
      <w:r w:rsidRPr="002B577A">
        <w:rPr>
          <w:rFonts w:asciiTheme="minorHAnsi" w:eastAsia="Candara" w:hAnsiTheme="minorHAnsi" w:cstheme="minorHAnsi"/>
          <w:sz w:val="22"/>
          <w:szCs w:val="22"/>
        </w:rPr>
        <w:t>5</w:t>
      </w:r>
      <w:r w:rsidRPr="002B577A">
        <w:rPr>
          <w:rFonts w:asciiTheme="minorHAnsi" w:eastAsia="Candara" w:hAnsiTheme="minorHAnsi" w:cstheme="minorHAnsi"/>
          <w:spacing w:val="7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ag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z w:val="22"/>
          <w:szCs w:val="22"/>
        </w:rPr>
        <w:t>,</w:t>
      </w:r>
      <w:r w:rsidRPr="002B577A">
        <w:rPr>
          <w:rFonts w:asciiTheme="minorHAnsi" w:eastAsia="Candara" w:hAnsiTheme="minorHAnsi" w:cstheme="minorHAnsi"/>
          <w:spacing w:val="7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mo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9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7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11</w:t>
      </w:r>
      <w:r w:rsidRPr="002B577A">
        <w:rPr>
          <w:rFonts w:asciiTheme="minorHAnsi" w:eastAsia="Candara" w:hAnsiTheme="minorHAnsi" w:cstheme="minorHAnsi"/>
          <w:sz w:val="22"/>
          <w:szCs w:val="22"/>
        </w:rPr>
        <w:t>0</w:t>
      </w:r>
      <w:r w:rsidRPr="002B577A">
        <w:rPr>
          <w:rFonts w:asciiTheme="minorHAnsi" w:eastAsia="Candara" w:hAnsiTheme="minorHAnsi" w:cstheme="minorHAnsi"/>
          <w:spacing w:val="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vi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.  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spacing w:val="9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9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$3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0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0</w:t>
      </w:r>
      <w:r w:rsidRPr="002B577A">
        <w:rPr>
          <w:rFonts w:asciiTheme="minorHAnsi" w:eastAsia="Candara" w:hAnsiTheme="minorHAnsi" w:cstheme="minorHAnsi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pacing w:val="1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dg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1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po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pacing w:val="9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6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me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-6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l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&amp;</w:t>
      </w:r>
      <w:r w:rsidRPr="002B577A">
        <w:rPr>
          <w:rFonts w:asciiTheme="minorHAnsi" w:eastAsia="Candara" w:hAnsiTheme="minorHAnsi" w:cstheme="minorHAnsi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ili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d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6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-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ou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6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ma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ag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2B577A">
        <w:rPr>
          <w:rFonts w:asciiTheme="minorHAnsi" w:eastAsia="Candara" w:hAnsiTheme="minorHAnsi" w:cstheme="minorHAnsi"/>
          <w:spacing w:val="2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eve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age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d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z w:val="22"/>
          <w:szCs w:val="22"/>
        </w:rPr>
        <w:t>x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ig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eg</w:t>
      </w:r>
      <w:r w:rsidRPr="002B577A">
        <w:rPr>
          <w:rFonts w:asciiTheme="minorHAnsi" w:eastAsia="Candara" w:hAnsiTheme="minorHAnsi" w:cstheme="minorHAnsi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6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6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L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e  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4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ag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4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4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6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4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qu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li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pacing w:val="4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4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se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vi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4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liv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pacing w:val="4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pacing w:val="4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4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4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4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4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6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id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4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6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iv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4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ag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4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0873DC34" w14:textId="77777777" w:rsidR="00BA20BF" w:rsidRPr="002B577A" w:rsidRDefault="002B577A" w:rsidP="002B577A">
      <w:pPr>
        <w:spacing w:before="74"/>
        <w:ind w:left="880" w:right="118" w:hanging="360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Microsoft Sans Serif" w:hAnsiTheme="minorHAnsi" w:cstheme="minorHAnsi"/>
          <w:color w:val="0F233D"/>
          <w:w w:val="300"/>
          <w:sz w:val="22"/>
          <w:szCs w:val="22"/>
        </w:rPr>
        <w:t xml:space="preserve"> </w:t>
      </w:r>
      <w:r w:rsidRPr="002B577A">
        <w:rPr>
          <w:rFonts w:asciiTheme="minorHAnsi" w:eastAsia="Microsoft Sans Serif" w:hAnsiTheme="minorHAnsi" w:cstheme="minorHAnsi"/>
          <w:color w:val="0F233D"/>
          <w:sz w:val="22"/>
          <w:szCs w:val="22"/>
        </w:rPr>
        <w:t xml:space="preserve">  </w:t>
      </w:r>
      <w:r w:rsidRPr="002B577A">
        <w:rPr>
          <w:rFonts w:asciiTheme="minorHAnsi" w:eastAsia="Microsoft Sans Serif" w:hAnsiTheme="minorHAnsi" w:cstheme="minorHAnsi"/>
          <w:color w:val="0F233D"/>
          <w:spacing w:val="2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Saved </w:t>
      </w:r>
      <w:r w:rsidRPr="002B577A">
        <w:rPr>
          <w:rFonts w:asciiTheme="minorHAnsi" w:eastAsia="Candara" w:hAnsiTheme="minorHAnsi" w:cstheme="minorHAnsi"/>
          <w:b/>
          <w:color w:val="000000"/>
          <w:spacing w:val="9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$8M </w:t>
      </w:r>
      <w:r w:rsidRPr="002B577A">
        <w:rPr>
          <w:rFonts w:asciiTheme="minorHAnsi" w:eastAsia="Candara" w:hAnsiTheme="minorHAnsi" w:cstheme="minorHAnsi"/>
          <w:b/>
          <w:color w:val="000000"/>
          <w:spacing w:val="1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in </w:t>
      </w:r>
      <w:r w:rsidRPr="002B577A">
        <w:rPr>
          <w:rFonts w:asciiTheme="minorHAnsi" w:eastAsia="Candara" w:hAnsiTheme="minorHAnsi" w:cstheme="minorHAnsi"/>
          <w:b/>
          <w:color w:val="000000"/>
          <w:spacing w:val="9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operatio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l </w:t>
      </w:r>
      <w:r w:rsidRPr="002B577A">
        <w:rPr>
          <w:rFonts w:asciiTheme="minorHAnsi" w:eastAsia="Candara" w:hAnsiTheme="minorHAnsi" w:cstheme="minorHAnsi"/>
          <w:b/>
          <w:color w:val="000000"/>
          <w:spacing w:val="9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x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pe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nd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it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s </w:t>
      </w:r>
      <w:r w:rsidRPr="002B577A">
        <w:rPr>
          <w:rFonts w:asciiTheme="minorHAnsi" w:eastAsia="Candara" w:hAnsiTheme="minorHAnsi" w:cstheme="minorHAnsi"/>
          <w:b/>
          <w:color w:val="000000"/>
          <w:spacing w:val="1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y </w:t>
      </w:r>
      <w:r w:rsidRPr="002B577A">
        <w:rPr>
          <w:rFonts w:asciiTheme="minorHAnsi" w:eastAsia="Candara" w:hAnsiTheme="minorHAnsi" w:cstheme="minorHAnsi"/>
          <w:color w:val="000000"/>
          <w:spacing w:val="1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su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ully </w:t>
      </w:r>
      <w:r w:rsidRPr="002B577A">
        <w:rPr>
          <w:rFonts w:asciiTheme="minorHAnsi" w:eastAsia="Candara" w:hAnsiTheme="minorHAnsi" w:cstheme="minorHAnsi"/>
          <w:color w:val="000000"/>
          <w:spacing w:val="1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mi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g </w:t>
      </w:r>
      <w:r w:rsidRPr="002B577A">
        <w:rPr>
          <w:rFonts w:asciiTheme="minorHAnsi" w:eastAsia="Candara" w:hAnsiTheme="minorHAnsi" w:cstheme="minorHAnsi"/>
          <w:color w:val="000000"/>
          <w:spacing w:val="9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3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0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% </w:t>
      </w:r>
      <w:r w:rsidRPr="002B577A">
        <w:rPr>
          <w:rFonts w:asciiTheme="minorHAnsi" w:eastAsia="Candara" w:hAnsiTheme="minorHAnsi" w:cstheme="minorHAnsi"/>
          <w:color w:val="000000"/>
          <w:spacing w:val="9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of </w:t>
      </w:r>
      <w:r w:rsidRPr="002B577A">
        <w:rPr>
          <w:rFonts w:asciiTheme="minorHAnsi" w:eastAsia="Candara" w:hAnsiTheme="minorHAnsi" w:cstheme="minorHAnsi"/>
          <w:color w:val="000000"/>
          <w:spacing w:val="1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e </w:t>
      </w:r>
      <w:r w:rsidRPr="002B577A">
        <w:rPr>
          <w:rFonts w:asciiTheme="minorHAnsi" w:eastAsia="Candara" w:hAnsiTheme="minorHAnsi" w:cstheme="minorHAnsi"/>
          <w:color w:val="000000"/>
          <w:spacing w:val="8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h </w:t>
      </w:r>
      <w:r w:rsidRPr="002B577A">
        <w:rPr>
          <w:rFonts w:asciiTheme="minorHAnsi" w:eastAsia="Candara" w:hAnsiTheme="minorHAnsi" w:cstheme="minorHAnsi"/>
          <w:color w:val="000000"/>
          <w:spacing w:val="1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t </w:t>
      </w:r>
      <w:r w:rsidRPr="002B577A">
        <w:rPr>
          <w:rFonts w:asciiTheme="minorHAnsi" w:eastAsia="Candara" w:hAnsiTheme="minorHAnsi" w:cstheme="minorHAnsi"/>
          <w:color w:val="000000"/>
          <w:spacing w:val="1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d </w:t>
      </w:r>
      <w:r w:rsidRPr="002B577A">
        <w:rPr>
          <w:rFonts w:asciiTheme="minorHAnsi" w:eastAsia="Candara" w:hAnsiTheme="minorHAnsi" w:cstheme="minorHAnsi"/>
          <w:color w:val="000000"/>
          <w:spacing w:val="9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all </w:t>
      </w:r>
      <w:r w:rsidRPr="002B577A">
        <w:rPr>
          <w:rFonts w:asciiTheme="minorHAnsi" w:eastAsia="Candara" w:hAnsiTheme="minorHAnsi" w:cstheme="minorHAnsi"/>
          <w:color w:val="000000"/>
          <w:spacing w:val="1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er 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era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 o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sou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ili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ies.</w:t>
      </w:r>
    </w:p>
    <w:p w14:paraId="5FD35C5A" w14:textId="77777777" w:rsidR="00BA20BF" w:rsidRPr="002B577A" w:rsidRDefault="002B577A" w:rsidP="002B577A">
      <w:pPr>
        <w:spacing w:before="84"/>
        <w:ind w:left="880" w:right="117" w:hanging="360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Microsoft Sans Serif" w:hAnsiTheme="minorHAnsi" w:cstheme="minorHAnsi"/>
          <w:color w:val="0F233D"/>
          <w:w w:val="300"/>
          <w:sz w:val="22"/>
          <w:szCs w:val="22"/>
        </w:rPr>
        <w:t xml:space="preserve"> </w:t>
      </w:r>
      <w:r w:rsidRPr="002B577A">
        <w:rPr>
          <w:rFonts w:asciiTheme="minorHAnsi" w:eastAsia="Microsoft Sans Serif" w:hAnsiTheme="minorHAnsi" w:cstheme="minorHAnsi"/>
          <w:color w:val="0F233D"/>
          <w:sz w:val="22"/>
          <w:szCs w:val="22"/>
        </w:rPr>
        <w:t xml:space="preserve">  </w:t>
      </w:r>
      <w:r w:rsidRPr="002B577A">
        <w:rPr>
          <w:rFonts w:asciiTheme="minorHAnsi" w:eastAsia="Microsoft Sans Serif" w:hAnsiTheme="minorHAnsi" w:cstheme="minorHAnsi"/>
          <w:color w:val="0F233D"/>
          <w:spacing w:val="2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ced</w:t>
      </w:r>
      <w:r w:rsidRPr="002B577A">
        <w:rPr>
          <w:rFonts w:asciiTheme="minorHAnsi" w:eastAsia="Candara" w:hAnsiTheme="minorHAnsi" w:cstheme="minorHAnsi"/>
          <w:b/>
          <w:color w:val="000000"/>
          <w:spacing w:val="3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nd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ay</w:t>
      </w:r>
      <w:r w:rsidRPr="002B577A">
        <w:rPr>
          <w:rFonts w:asciiTheme="minorHAnsi" w:eastAsia="Candara" w:hAnsiTheme="minorHAnsi" w:cstheme="minorHAnsi"/>
          <w:b/>
          <w:color w:val="000000"/>
          <w:spacing w:val="3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b/>
          <w:color w:val="000000"/>
          <w:spacing w:val="3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ove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gh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pacing w:val="3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sta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b/>
          <w:color w:val="000000"/>
          <w:spacing w:val="3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re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q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eme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ts</w:t>
      </w:r>
      <w:r w:rsidRPr="002B577A">
        <w:rPr>
          <w:rFonts w:asciiTheme="minorHAnsi" w:eastAsia="Candara" w:hAnsiTheme="minorHAnsi" w:cstheme="minorHAnsi"/>
          <w:b/>
          <w:color w:val="000000"/>
          <w:spacing w:val="3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b/>
          <w:color w:val="000000"/>
          <w:spacing w:val="29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5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0%</w:t>
      </w:r>
      <w:r w:rsidRPr="002B577A">
        <w:rPr>
          <w:rFonts w:asciiTheme="minorHAnsi" w:eastAsia="Candara" w:hAnsiTheme="minorHAnsi" w:cstheme="minorHAnsi"/>
          <w:b/>
          <w:color w:val="000000"/>
          <w:spacing w:val="28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pacing w:val="3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3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leme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3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pacing w:val="3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pacing w:val="3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os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3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 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e, 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li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ual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all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ou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raliz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uri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mes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c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si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ly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low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all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ol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me.</w:t>
      </w:r>
    </w:p>
    <w:p w14:paraId="4A8AE201" w14:textId="77777777" w:rsidR="00BA20BF" w:rsidRPr="002B577A" w:rsidRDefault="002B577A" w:rsidP="002B577A">
      <w:pPr>
        <w:spacing w:before="89"/>
        <w:ind w:left="880" w:right="117" w:hanging="360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Microsoft Sans Serif" w:hAnsiTheme="minorHAnsi" w:cstheme="minorHAnsi"/>
          <w:color w:val="0F233D"/>
          <w:w w:val="300"/>
          <w:sz w:val="22"/>
          <w:szCs w:val="22"/>
        </w:rPr>
        <w:t xml:space="preserve"> </w:t>
      </w:r>
      <w:r w:rsidRPr="002B577A">
        <w:rPr>
          <w:rFonts w:asciiTheme="minorHAnsi" w:eastAsia="Microsoft Sans Serif" w:hAnsiTheme="minorHAnsi" w:cstheme="minorHAnsi"/>
          <w:color w:val="0F233D"/>
          <w:sz w:val="22"/>
          <w:szCs w:val="22"/>
        </w:rPr>
        <w:t xml:space="preserve">  </w:t>
      </w:r>
      <w:r w:rsidRPr="002B577A">
        <w:rPr>
          <w:rFonts w:asciiTheme="minorHAnsi" w:eastAsia="Microsoft Sans Serif" w:hAnsiTheme="minorHAnsi" w:cstheme="minorHAnsi"/>
          <w:color w:val="0F233D"/>
          <w:spacing w:val="2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rea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b/>
          <w:color w:val="000000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a 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nd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ation 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or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eam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b/>
          <w:color w:val="000000"/>
          <w:spacing w:val="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ers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b/>
          <w:color w:val="000000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ac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q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sitio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(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&amp;A)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elo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lea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 a</w:t>
      </w:r>
      <w:r w:rsidRPr="002B577A">
        <w:rPr>
          <w:rFonts w:asciiTheme="minorHAnsi" w:eastAsia="Candara" w:hAnsiTheme="minorHAnsi" w:cstheme="minorHAnsi"/>
          <w:color w:val="000000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ul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al 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quis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io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alu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d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il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mer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mm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y-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ed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us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esses. </w:t>
      </w:r>
      <w:r w:rsidRPr="002B577A">
        <w:rPr>
          <w:rFonts w:asciiTheme="minorHAnsi" w:eastAsia="Candara" w:hAnsiTheme="minorHAnsi" w:cstheme="minorHAnsi"/>
          <w:color w:val="000000"/>
          <w:spacing w:val="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ed 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pacing w:val="-4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e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or 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s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h </w:t>
      </w:r>
      <w:r w:rsidRPr="002B577A">
        <w:rPr>
          <w:rFonts w:asciiTheme="minorHAnsi" w:eastAsia="Candara" w:hAnsiTheme="minorHAnsi" w:cstheme="minorHAnsi"/>
          <w:color w:val="000000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us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4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lear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  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d 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elo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,</w:t>
      </w:r>
      <w:r w:rsidRPr="002B577A">
        <w:rPr>
          <w:rFonts w:asciiTheme="minorHAnsi" w:eastAsia="Candara" w:hAnsiTheme="minorHAnsi" w:cstheme="minorHAnsi"/>
          <w:color w:val="000000"/>
          <w:spacing w:val="4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era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s,</w:t>
      </w:r>
      <w:r w:rsidRPr="002B577A">
        <w:rPr>
          <w:rFonts w:asciiTheme="minorHAnsi" w:eastAsia="Candara" w:hAnsiTheme="minorHAnsi" w:cstheme="minorHAnsi"/>
          <w:color w:val="000000"/>
          <w:spacing w:val="4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orm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ion</w:t>
      </w:r>
      <w:r w:rsidRPr="002B577A">
        <w:rPr>
          <w:rFonts w:asciiTheme="minorHAnsi" w:eastAsia="Candara" w:hAnsiTheme="minorHAnsi" w:cstheme="minorHAnsi"/>
          <w:color w:val="000000"/>
          <w:spacing w:val="4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olo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y,</w:t>
      </w:r>
      <w:r w:rsidRPr="002B577A">
        <w:rPr>
          <w:rFonts w:asciiTheme="minorHAnsi" w:eastAsia="Candara" w:hAnsiTheme="minorHAnsi" w:cstheme="minorHAnsi"/>
          <w:color w:val="000000"/>
          <w:spacing w:val="4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pacing w:val="4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pacing w:val="4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d ser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e, resu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in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ly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ff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6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-m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ess.</w:t>
      </w:r>
    </w:p>
    <w:p w14:paraId="4D0D1D20" w14:textId="77777777" w:rsidR="00BA20BF" w:rsidRPr="002B577A" w:rsidRDefault="00BA20BF" w:rsidP="002B577A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B232986" w14:textId="77777777" w:rsidR="00BA20BF" w:rsidRPr="002B577A" w:rsidRDefault="002B577A" w:rsidP="002B577A">
      <w:pPr>
        <w:ind w:left="160" w:right="6933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 xml:space="preserve">ice 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re</w:t>
      </w:r>
      <w:r w:rsidRPr="002B577A">
        <w:rPr>
          <w:rFonts w:asciiTheme="minorHAnsi" w:eastAsia="Candara" w:hAnsiTheme="minorHAnsi" w:cstheme="minorHAnsi"/>
          <w:b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of</w:t>
      </w:r>
      <w:r w:rsidRPr="002B577A">
        <w:rPr>
          <w:rFonts w:asciiTheme="minorHAnsi" w:eastAsia="Candara" w:hAnsiTheme="minorHAnsi" w:cstheme="minorHAnsi"/>
          <w:b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st</w:t>
      </w:r>
      <w:r w:rsidRPr="002B577A">
        <w:rPr>
          <w:rFonts w:asciiTheme="minorHAnsi" w:eastAsia="Candara" w:hAnsiTheme="minorHAnsi" w:cstheme="minorHAnsi"/>
          <w:b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mer</w:t>
      </w:r>
      <w:r w:rsidRPr="002B577A">
        <w:rPr>
          <w:rFonts w:asciiTheme="minorHAnsi" w:eastAsia="Candara" w:hAnsiTheme="minorHAnsi" w:cstheme="minorHAnsi"/>
          <w:b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 xml:space="preserve">are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(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00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-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00</w:t>
      </w:r>
      <w:r w:rsidRPr="002B577A">
        <w:rPr>
          <w:rFonts w:asciiTheme="minorHAnsi" w:eastAsia="Candara" w:hAnsiTheme="minorHAnsi" w:cstheme="minorHAnsi"/>
          <w:sz w:val="22"/>
          <w:szCs w:val="22"/>
        </w:rPr>
        <w:t>5)</w:t>
      </w:r>
    </w:p>
    <w:p w14:paraId="5EFCA570" w14:textId="77777777" w:rsidR="00BA20BF" w:rsidRPr="002B577A" w:rsidRDefault="002B577A" w:rsidP="002B577A">
      <w:pPr>
        <w:ind w:left="160" w:right="119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z w:val="22"/>
          <w:szCs w:val="22"/>
        </w:rPr>
        <w:t>ired</w:t>
      </w:r>
      <w:r w:rsidRPr="002B577A">
        <w:rPr>
          <w:rFonts w:asciiTheme="minorHAnsi" w:eastAsia="Candara" w:hAnsiTheme="minorHAnsi" w:cstheme="minorHAnsi"/>
          <w:spacing w:val="2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pacing w:val="2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2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z w:val="22"/>
          <w:szCs w:val="22"/>
        </w:rPr>
        <w:t>io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al</w:t>
      </w:r>
      <w:r w:rsidRPr="002B577A">
        <w:rPr>
          <w:rFonts w:asciiTheme="minorHAnsi" w:eastAsia="Candara" w:hAnsiTheme="minorHAnsi" w:cstheme="minorHAnsi"/>
          <w:spacing w:val="2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2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resi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2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2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2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2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om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’</w:t>
      </w:r>
      <w:r w:rsidRPr="002B577A">
        <w:rPr>
          <w:rFonts w:asciiTheme="minorHAnsi" w:eastAsia="Candara" w:hAnsiTheme="minorHAnsi" w:cstheme="minorHAnsi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2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lar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z w:val="22"/>
          <w:szCs w:val="22"/>
        </w:rPr>
        <w:t>est</w:t>
      </w:r>
      <w:r w:rsidRPr="002B577A">
        <w:rPr>
          <w:rFonts w:asciiTheme="minorHAnsi" w:eastAsia="Candara" w:hAnsiTheme="minorHAnsi" w:cstheme="minorHAnsi"/>
          <w:spacing w:val="2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all</w:t>
      </w:r>
      <w:r w:rsidRPr="002B577A">
        <w:rPr>
          <w:rFonts w:asciiTheme="minorHAnsi" w:eastAsia="Candara" w:hAnsiTheme="minorHAnsi" w:cstheme="minorHAnsi"/>
          <w:spacing w:val="2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er,</w:t>
      </w:r>
      <w:r w:rsidRPr="002B577A">
        <w:rPr>
          <w:rFonts w:asciiTheme="minorHAnsi" w:eastAsia="Candara" w:hAnsiTheme="minorHAnsi" w:cstheme="minorHAnsi"/>
          <w:spacing w:val="2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2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x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-</w:t>
      </w:r>
      <w:r w:rsidRPr="002B577A">
        <w:rPr>
          <w:rFonts w:asciiTheme="minorHAnsi" w:eastAsia="Candara" w:hAnsiTheme="minorHAnsi" w:cstheme="minorHAnsi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el</w:t>
      </w:r>
      <w:r w:rsidRPr="002B577A">
        <w:rPr>
          <w:rFonts w:asciiTheme="minorHAnsi" w:eastAsia="Candara" w:hAnsiTheme="minorHAnsi" w:cstheme="minorHAnsi"/>
          <w:spacing w:val="2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lea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ers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z w:val="22"/>
          <w:szCs w:val="22"/>
        </w:rPr>
        <w:t>p 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  o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ersi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4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4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7</w:t>
      </w:r>
      <w:r w:rsidRPr="002B577A">
        <w:rPr>
          <w:rFonts w:asciiTheme="minorHAnsi" w:eastAsia="Candara" w:hAnsiTheme="minorHAnsi" w:cstheme="minorHAnsi"/>
          <w:sz w:val="22"/>
          <w:szCs w:val="22"/>
        </w:rPr>
        <w:t>50</w:t>
      </w:r>
      <w:r w:rsidRPr="002B577A">
        <w:rPr>
          <w:rFonts w:asciiTheme="minorHAnsi" w:eastAsia="Candara" w:hAnsiTheme="minorHAnsi" w:cstheme="minorHAnsi"/>
          <w:spacing w:val="4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em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loyees,</w:t>
      </w:r>
      <w:r w:rsidRPr="002B577A">
        <w:rPr>
          <w:rFonts w:asciiTheme="minorHAnsi" w:eastAsia="Candara" w:hAnsiTheme="minorHAnsi" w:cstheme="minorHAnsi"/>
          <w:spacing w:val="4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su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or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spacing w:val="4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y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8</w:t>
      </w:r>
      <w:r w:rsidRPr="002B577A">
        <w:rPr>
          <w:rFonts w:asciiTheme="minorHAnsi" w:eastAsia="Candara" w:hAnsiTheme="minorHAnsi" w:cstheme="minorHAnsi"/>
          <w:spacing w:val="4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ir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ct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z w:val="22"/>
          <w:szCs w:val="22"/>
        </w:rPr>
        <w:t>s,</w:t>
      </w:r>
      <w:r w:rsidRPr="002B577A">
        <w:rPr>
          <w:rFonts w:asciiTheme="minorHAnsi" w:eastAsia="Candara" w:hAnsiTheme="minorHAnsi" w:cstheme="minorHAnsi"/>
          <w:spacing w:val="4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2</w:t>
      </w:r>
      <w:r w:rsidRPr="002B577A">
        <w:rPr>
          <w:rFonts w:asciiTheme="minorHAnsi" w:eastAsia="Candara" w:hAnsiTheme="minorHAnsi" w:cstheme="minorHAnsi"/>
          <w:sz w:val="22"/>
          <w:szCs w:val="22"/>
        </w:rPr>
        <w:t>5</w:t>
      </w:r>
      <w:r w:rsidRPr="002B577A">
        <w:rPr>
          <w:rFonts w:asciiTheme="minorHAnsi" w:eastAsia="Candara" w:hAnsiTheme="minorHAnsi" w:cstheme="minorHAnsi"/>
          <w:spacing w:val="4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z w:val="22"/>
          <w:szCs w:val="22"/>
        </w:rPr>
        <w:t>ers,</w:t>
      </w:r>
      <w:r w:rsidRPr="002B577A">
        <w:rPr>
          <w:rFonts w:asciiTheme="minorHAnsi" w:eastAsia="Candara" w:hAnsiTheme="minorHAnsi" w:cstheme="minorHAnsi"/>
          <w:spacing w:val="4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4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55</w:t>
      </w:r>
      <w:r w:rsidRPr="002B577A">
        <w:rPr>
          <w:rFonts w:asciiTheme="minorHAnsi" w:eastAsia="Candara" w:hAnsiTheme="minorHAnsi" w:cstheme="minorHAnsi"/>
          <w:spacing w:val="4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isors.  </w:t>
      </w:r>
      <w:r w:rsidRPr="002B577A">
        <w:rPr>
          <w:rFonts w:asciiTheme="minorHAnsi" w:eastAsia="Candara" w:hAnsiTheme="minorHAnsi" w:cstheme="minorHAnsi"/>
          <w:spacing w:val="4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Le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era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44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Six</w:t>
      </w:r>
      <w:r w:rsidRPr="002B577A">
        <w:rPr>
          <w:rFonts w:asciiTheme="minorHAnsi" w:eastAsia="Candara" w:hAnsiTheme="minorHAnsi" w:cstheme="minorHAnsi"/>
          <w:spacing w:val="4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Si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sz w:val="22"/>
          <w:szCs w:val="22"/>
        </w:rPr>
        <w:t>a me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olo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c</w:t>
      </w:r>
      <w:r w:rsidRPr="002B577A">
        <w:rPr>
          <w:rFonts w:asciiTheme="minorHAnsi" w:eastAsia="Candara" w:hAnsiTheme="minorHAnsi" w:cstheme="minorHAnsi"/>
          <w:sz w:val="22"/>
          <w:szCs w:val="22"/>
        </w:rPr>
        <w:t>orre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ff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z w:val="22"/>
          <w:szCs w:val="22"/>
        </w:rPr>
        <w:t>ss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z w:val="22"/>
          <w:szCs w:val="22"/>
        </w:rPr>
        <w:t>sses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res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ru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ard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g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z w:val="22"/>
          <w:szCs w:val="22"/>
        </w:rPr>
        <w:t>ures</w:t>
      </w:r>
      <w:r w:rsidRPr="002B577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(SO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)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o ali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z w:val="22"/>
          <w:szCs w:val="22"/>
        </w:rPr>
        <w:t>or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sz w:val="22"/>
          <w:szCs w:val="22"/>
        </w:rPr>
        <w:t>or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j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ct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sz w:val="22"/>
          <w:szCs w:val="22"/>
        </w:rPr>
        <w:t>es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sz w:val="22"/>
          <w:szCs w:val="22"/>
        </w:rPr>
        <w:t>oo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p</w:t>
      </w:r>
      <w:r w:rsidRPr="002B577A">
        <w:rPr>
          <w:rFonts w:asciiTheme="minorHAnsi" w:eastAsia="Candara" w:hAnsiTheme="minorHAnsi" w:cstheme="minorHAnsi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y.</w:t>
      </w:r>
    </w:p>
    <w:p w14:paraId="1D639687" w14:textId="77777777" w:rsidR="00BA20BF" w:rsidRPr="002B577A" w:rsidRDefault="002B577A" w:rsidP="002B577A">
      <w:pPr>
        <w:spacing w:before="79"/>
        <w:ind w:left="880" w:right="127" w:hanging="360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Microsoft Sans Serif" w:hAnsiTheme="minorHAnsi" w:cstheme="minorHAnsi"/>
          <w:color w:val="0F233D"/>
          <w:w w:val="300"/>
          <w:sz w:val="22"/>
          <w:szCs w:val="22"/>
        </w:rPr>
        <w:t xml:space="preserve"> </w:t>
      </w:r>
      <w:r w:rsidRPr="002B577A">
        <w:rPr>
          <w:rFonts w:asciiTheme="minorHAnsi" w:eastAsia="Microsoft Sans Serif" w:hAnsiTheme="minorHAnsi" w:cstheme="minorHAnsi"/>
          <w:color w:val="0F233D"/>
          <w:sz w:val="22"/>
          <w:szCs w:val="22"/>
        </w:rPr>
        <w:t xml:space="preserve">  </w:t>
      </w:r>
      <w:r w:rsidRPr="002B577A">
        <w:rPr>
          <w:rFonts w:asciiTheme="minorHAnsi" w:eastAsia="Microsoft Sans Serif" w:hAnsiTheme="minorHAnsi" w:cstheme="minorHAnsi"/>
          <w:color w:val="0F233D"/>
          <w:spacing w:val="2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Saved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 compa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y 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$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2.0M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n ca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ll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-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nd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ti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e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eme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om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l-i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ake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m,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n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ime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al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s.</w:t>
      </w:r>
    </w:p>
    <w:p w14:paraId="10926E8C" w14:textId="77777777" w:rsidR="00BA20BF" w:rsidRPr="002B577A" w:rsidRDefault="002B577A" w:rsidP="002B577A">
      <w:pPr>
        <w:spacing w:before="79"/>
        <w:ind w:left="880" w:right="367" w:hanging="360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Microsoft Sans Serif" w:hAnsiTheme="minorHAnsi" w:cstheme="minorHAnsi"/>
          <w:color w:val="0F233D"/>
          <w:w w:val="300"/>
          <w:sz w:val="22"/>
          <w:szCs w:val="22"/>
        </w:rPr>
        <w:t xml:space="preserve"> </w:t>
      </w:r>
      <w:r w:rsidRPr="002B577A">
        <w:rPr>
          <w:rFonts w:asciiTheme="minorHAnsi" w:eastAsia="Microsoft Sans Serif" w:hAnsiTheme="minorHAnsi" w:cstheme="minorHAnsi"/>
          <w:color w:val="0F233D"/>
          <w:sz w:val="22"/>
          <w:szCs w:val="22"/>
        </w:rPr>
        <w:t xml:space="preserve">  </w:t>
      </w:r>
      <w:r w:rsidRPr="002B577A">
        <w:rPr>
          <w:rFonts w:asciiTheme="minorHAnsi" w:eastAsia="Microsoft Sans Serif" w:hAnsiTheme="minorHAnsi" w:cstheme="minorHAnsi"/>
          <w:color w:val="0F233D"/>
          <w:spacing w:val="2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creased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ir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t-co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tact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co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fl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ict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res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tion ra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e 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7%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rou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 im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me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ion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of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 ro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, </w:t>
      </w:r>
      <w:r w:rsidRPr="002B577A">
        <w:rPr>
          <w:rFonts w:asciiTheme="minorHAnsi" w:eastAsia="Candara" w:hAnsiTheme="minorHAnsi" w:cstheme="minorHAnsi"/>
          <w:color w:val="000000"/>
          <w:spacing w:val="-5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g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allers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 re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iew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mer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e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e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mer ser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e.</w:t>
      </w:r>
      <w:r w:rsidRPr="002B577A">
        <w:rPr>
          <w:rFonts w:asciiTheme="minorHAnsi" w:eastAsia="Candara" w:hAnsiTheme="minorHAnsi" w:cstheme="minorHAnsi"/>
          <w:color w:val="000000"/>
          <w:spacing w:val="45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ored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t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eam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om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li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e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 4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8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-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our resol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requir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en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o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ure all e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ala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ere resol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pt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y, re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-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ase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ime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more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an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55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%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.</w:t>
      </w:r>
    </w:p>
    <w:p w14:paraId="5CA7987F" w14:textId="77777777" w:rsidR="00BA20BF" w:rsidRPr="002B577A" w:rsidRDefault="002B577A" w:rsidP="002B577A">
      <w:pPr>
        <w:spacing w:before="82"/>
        <w:ind w:left="880" w:right="261" w:hanging="360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Microsoft Sans Serif" w:hAnsiTheme="minorHAnsi" w:cstheme="minorHAnsi"/>
          <w:color w:val="0F233D"/>
          <w:w w:val="300"/>
          <w:sz w:val="22"/>
          <w:szCs w:val="22"/>
        </w:rPr>
        <w:t xml:space="preserve"> </w:t>
      </w:r>
      <w:r w:rsidRPr="002B577A">
        <w:rPr>
          <w:rFonts w:asciiTheme="minorHAnsi" w:eastAsia="Microsoft Sans Serif" w:hAnsiTheme="minorHAnsi" w:cstheme="minorHAnsi"/>
          <w:color w:val="0F233D"/>
          <w:sz w:val="22"/>
          <w:szCs w:val="22"/>
        </w:rPr>
        <w:t xml:space="preserve">  </w:t>
      </w:r>
      <w:r w:rsidRPr="002B577A">
        <w:rPr>
          <w:rFonts w:asciiTheme="minorHAnsi" w:eastAsia="Microsoft Sans Serif" w:hAnsiTheme="minorHAnsi" w:cstheme="minorHAnsi"/>
          <w:color w:val="0F233D"/>
          <w:spacing w:val="2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cep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ized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pitc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a 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t-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ma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eme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trai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 xml:space="preserve"> d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eve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me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pro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ram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f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on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irs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-le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el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su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ors. 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ram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lu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a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1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0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-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ay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ea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ers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ip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el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m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urse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at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as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ow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ec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me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a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al re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q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uirem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or all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ew m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ers.</w:t>
      </w:r>
    </w:p>
    <w:p w14:paraId="24921D59" w14:textId="77777777" w:rsidR="00BA20BF" w:rsidRPr="002B577A" w:rsidRDefault="002B577A" w:rsidP="002B577A">
      <w:pPr>
        <w:spacing w:before="77"/>
        <w:ind w:left="880" w:right="624" w:hanging="360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Microsoft Sans Serif" w:hAnsiTheme="minorHAnsi" w:cstheme="minorHAnsi"/>
          <w:color w:val="0F233D"/>
          <w:w w:val="300"/>
          <w:sz w:val="22"/>
          <w:szCs w:val="22"/>
        </w:rPr>
        <w:t xml:space="preserve"> </w:t>
      </w:r>
      <w:r w:rsidRPr="002B577A">
        <w:rPr>
          <w:rFonts w:asciiTheme="minorHAnsi" w:eastAsia="Microsoft Sans Serif" w:hAnsiTheme="minorHAnsi" w:cstheme="minorHAnsi"/>
          <w:color w:val="0F233D"/>
          <w:sz w:val="22"/>
          <w:szCs w:val="22"/>
        </w:rPr>
        <w:t xml:space="preserve">  </w:t>
      </w:r>
      <w:r w:rsidRPr="002B577A">
        <w:rPr>
          <w:rFonts w:asciiTheme="minorHAnsi" w:eastAsia="Microsoft Sans Serif" w:hAnsiTheme="minorHAnsi" w:cstheme="minorHAnsi"/>
          <w:color w:val="0F233D"/>
          <w:spacing w:val="2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mpro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pro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mar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ir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-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ar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ili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 m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ually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ial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ar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used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e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als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o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ri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e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om-l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.</w:t>
      </w:r>
    </w:p>
    <w:p w14:paraId="147CB7AD" w14:textId="77777777" w:rsidR="00BA20BF" w:rsidRPr="002B577A" w:rsidRDefault="002B577A" w:rsidP="002B577A">
      <w:pPr>
        <w:spacing w:before="84"/>
        <w:ind w:left="880" w:right="564" w:hanging="360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Microsoft Sans Serif" w:hAnsiTheme="minorHAnsi" w:cstheme="minorHAnsi"/>
          <w:color w:val="0F233D"/>
          <w:w w:val="300"/>
          <w:sz w:val="22"/>
          <w:szCs w:val="22"/>
        </w:rPr>
        <w:t xml:space="preserve"> </w:t>
      </w:r>
      <w:r w:rsidRPr="002B577A">
        <w:rPr>
          <w:rFonts w:asciiTheme="minorHAnsi" w:eastAsia="Microsoft Sans Serif" w:hAnsiTheme="minorHAnsi" w:cstheme="minorHAnsi"/>
          <w:color w:val="0F233D"/>
          <w:sz w:val="22"/>
          <w:szCs w:val="22"/>
        </w:rPr>
        <w:t xml:space="preserve">  </w:t>
      </w:r>
      <w:r w:rsidRPr="002B577A">
        <w:rPr>
          <w:rFonts w:asciiTheme="minorHAnsi" w:eastAsia="Microsoft Sans Serif" w:hAnsiTheme="minorHAnsi" w:cstheme="minorHAnsi"/>
          <w:color w:val="0F233D"/>
          <w:spacing w:val="26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sta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is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ed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an oper</w:t>
      </w:r>
      <w:r w:rsidRPr="002B577A">
        <w:rPr>
          <w:rFonts w:asciiTheme="minorHAnsi" w:eastAsia="Candara" w:hAnsiTheme="minorHAnsi" w:cstheme="minorHAnsi"/>
          <w:b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tio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al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>ff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ec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ive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b/>
          <w:color w:val="000000"/>
          <w:spacing w:val="-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color w:val="000000"/>
          <w:sz w:val="22"/>
          <w:szCs w:val="22"/>
        </w:rPr>
        <w:t xml:space="preserve">p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ra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el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h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 re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,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ssess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st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d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>g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ic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orm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ion</w:t>
      </w:r>
      <w:r w:rsidRPr="002B577A">
        <w:rPr>
          <w:rFonts w:asciiTheme="minorHAnsi" w:eastAsia="Candar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 xml:space="preserve">o 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pt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im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ze 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>io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l 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ff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us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ess</w:t>
      </w:r>
      <w:r w:rsidRPr="002B577A">
        <w:rPr>
          <w:rFonts w:asciiTheme="minorHAnsi" w:eastAsia="Candara" w:hAnsiTheme="minorHAnsi" w:cstheme="minorHAnsi"/>
          <w:color w:val="000000"/>
          <w:spacing w:val="-2"/>
          <w:sz w:val="22"/>
          <w:szCs w:val="22"/>
        </w:rPr>
        <w:t xml:space="preserve"> p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ro</w:t>
      </w:r>
      <w:r w:rsidRPr="002B577A">
        <w:rPr>
          <w:rFonts w:asciiTheme="minorHAnsi" w:eastAsia="Candara" w:hAnsiTheme="minorHAnsi" w:cstheme="minorHAnsi"/>
          <w:color w:val="000000"/>
          <w:spacing w:val="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ess</w:t>
      </w:r>
      <w:r w:rsidRPr="002B577A">
        <w:rPr>
          <w:rFonts w:asciiTheme="minorHAnsi" w:eastAsia="Candara" w:hAnsiTheme="minorHAnsi" w:cstheme="minorHAnsi"/>
          <w:color w:val="000000"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color w:val="000000"/>
          <w:sz w:val="22"/>
          <w:szCs w:val="22"/>
        </w:rPr>
        <w:t>s.</w:t>
      </w:r>
    </w:p>
    <w:p w14:paraId="0F9F213F" w14:textId="77777777" w:rsidR="00BA20BF" w:rsidRPr="002B577A" w:rsidRDefault="00BA20BF" w:rsidP="002B577A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89"/>
        <w:gridCol w:w="3394"/>
      </w:tblGrid>
      <w:tr w:rsidR="00BA20BF" w:rsidRPr="002B577A" w14:paraId="5F975C3D" w14:textId="77777777">
        <w:trPr>
          <w:trHeight w:hRule="exact" w:val="334"/>
        </w:trPr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14:paraId="66CB269B" w14:textId="77777777" w:rsidR="00BA20BF" w:rsidRPr="002B577A" w:rsidRDefault="002B577A" w:rsidP="002B577A">
            <w:pPr>
              <w:spacing w:before="54"/>
              <w:ind w:left="4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2B577A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2B577A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ar</w:t>
            </w:r>
            <w:r w:rsidRPr="002B577A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2B577A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 xml:space="preserve">y </w:t>
            </w:r>
            <w:r w:rsidRPr="002B577A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areer</w:t>
            </w:r>
            <w:r w:rsidRPr="002B577A">
              <w:rPr>
                <w:rFonts w:asciiTheme="minorHAnsi" w:eastAsia="Candara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2B577A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ro</w:t>
            </w:r>
            <w:r w:rsidRPr="002B577A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2B577A">
              <w:rPr>
                <w:rFonts w:asciiTheme="minorHAnsi" w:eastAsia="Candara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2B577A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essio</w:t>
            </w:r>
            <w:r w:rsidRPr="002B577A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</w:tcPr>
          <w:p w14:paraId="1A94F568" w14:textId="77777777" w:rsidR="00BA20BF" w:rsidRPr="002B577A" w:rsidRDefault="00BA20BF" w:rsidP="002B577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20BF" w:rsidRPr="002B577A" w14:paraId="4A166F8E" w14:textId="77777777">
        <w:trPr>
          <w:trHeight w:hRule="exact" w:val="257"/>
        </w:trPr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14:paraId="4CBA789C" w14:textId="77777777" w:rsidR="00BA20BF" w:rsidRPr="002B577A" w:rsidRDefault="002B577A" w:rsidP="002B577A">
            <w:pPr>
              <w:ind w:left="4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2B577A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D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ire</w:t>
            </w:r>
            <w:r w:rsidRPr="002B577A">
              <w:rPr>
                <w:rFonts w:asciiTheme="minorHAnsi" w:eastAsia="Candara" w:hAnsiTheme="minorHAnsi" w:cstheme="minorHAnsi"/>
                <w:b/>
                <w:spacing w:val="-3"/>
                <w:position w:val="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tor</w:t>
            </w:r>
            <w:r w:rsidRPr="002B577A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of</w:t>
            </w:r>
            <w:r w:rsidRPr="002B577A">
              <w:rPr>
                <w:rFonts w:asciiTheme="minorHAnsi" w:eastAsia="Candara" w:hAnsiTheme="minorHAnsi" w:cstheme="minorHAnsi"/>
                <w:b/>
                <w:spacing w:val="-2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u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st</w:t>
            </w:r>
            <w:r w:rsidRPr="002B577A">
              <w:rPr>
                <w:rFonts w:asciiTheme="minorHAnsi" w:eastAsia="Candara" w:hAnsiTheme="minorHAnsi" w:cstheme="minorHAnsi"/>
                <w:b/>
                <w:spacing w:val="-2"/>
                <w:position w:val="1"/>
                <w:sz w:val="22"/>
                <w:szCs w:val="22"/>
              </w:rPr>
              <w:t>o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mer</w:t>
            </w:r>
            <w:r w:rsidRPr="002B577A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b/>
                <w:spacing w:val="-2"/>
                <w:position w:val="1"/>
                <w:sz w:val="22"/>
                <w:szCs w:val="22"/>
              </w:rPr>
              <w:t>S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erv</w:t>
            </w:r>
            <w:r w:rsidRPr="002B577A">
              <w:rPr>
                <w:rFonts w:asciiTheme="minorHAnsi" w:eastAsia="Candara" w:hAnsiTheme="minorHAnsi" w:cstheme="minorHAnsi"/>
                <w:b/>
                <w:spacing w:val="-2"/>
                <w:position w:val="1"/>
                <w:sz w:val="22"/>
                <w:szCs w:val="22"/>
              </w:rPr>
              <w:t>i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ce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2B577A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o</w:t>
            </w:r>
            <w:r w:rsidRPr="002B577A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nc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ord</w:t>
            </w:r>
            <w:r w:rsidRPr="002B577A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 xml:space="preserve"> C</w:t>
            </w:r>
            <w:r w:rsidRPr="002B577A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2B577A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b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le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</w:tcPr>
          <w:p w14:paraId="28B1DA74" w14:textId="77777777" w:rsidR="00BA20BF" w:rsidRPr="002B577A" w:rsidRDefault="002B577A" w:rsidP="002B577A">
            <w:pPr>
              <w:ind w:right="41"/>
              <w:jc w:val="right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2B577A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2</w:t>
            </w:r>
            <w:r w:rsidRPr="002B577A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000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-</w:t>
            </w:r>
            <w:r w:rsidRPr="002B577A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2</w:t>
            </w:r>
            <w:r w:rsidRPr="002B577A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00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2</w:t>
            </w:r>
          </w:p>
        </w:tc>
      </w:tr>
      <w:tr w:rsidR="00BA20BF" w:rsidRPr="002B577A" w14:paraId="7DAD0DC2" w14:textId="77777777">
        <w:trPr>
          <w:trHeight w:hRule="exact" w:val="257"/>
        </w:trPr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14:paraId="59C26523" w14:textId="77777777" w:rsidR="00BA20BF" w:rsidRPr="002B577A" w:rsidRDefault="002B577A" w:rsidP="002B577A">
            <w:pPr>
              <w:ind w:left="4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2B577A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lastRenderedPageBreak/>
              <w:t>B</w:t>
            </w:r>
            <w:r w:rsidRPr="002B577A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u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si</w:t>
            </w:r>
            <w:r w:rsidRPr="002B577A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2B577A">
              <w:rPr>
                <w:rFonts w:asciiTheme="minorHAnsi" w:eastAsia="Candara" w:hAnsiTheme="minorHAnsi" w:cstheme="minorHAnsi"/>
                <w:b/>
                <w:spacing w:val="-2"/>
                <w:position w:val="1"/>
                <w:sz w:val="22"/>
                <w:szCs w:val="22"/>
              </w:rPr>
              <w:t>s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s</w:t>
            </w:r>
            <w:r w:rsidRPr="002B577A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I</w:t>
            </w:r>
            <w:r w:rsidRPr="002B577A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b/>
                <w:spacing w:val="-2"/>
                <w:position w:val="1"/>
                <w:sz w:val="22"/>
                <w:szCs w:val="22"/>
              </w:rPr>
              <w:t>f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orma</w:t>
            </w:r>
            <w:r w:rsidRPr="002B577A">
              <w:rPr>
                <w:rFonts w:asciiTheme="minorHAnsi" w:eastAsia="Candara" w:hAnsiTheme="minorHAnsi" w:cstheme="minorHAnsi"/>
                <w:b/>
                <w:spacing w:val="-2"/>
                <w:position w:val="1"/>
                <w:sz w:val="22"/>
                <w:szCs w:val="22"/>
              </w:rPr>
              <w:t>t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 xml:space="preserve">ion </w:t>
            </w:r>
            <w:r w:rsidRPr="002B577A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o</w:t>
            </w:r>
            <w:r w:rsidRPr="002B577A">
              <w:rPr>
                <w:rFonts w:asciiTheme="minorHAnsi" w:eastAsia="Candara" w:hAnsiTheme="minorHAnsi" w:cstheme="minorHAnsi"/>
                <w:b/>
                <w:spacing w:val="-3"/>
                <w:position w:val="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b/>
                <w:spacing w:val="-2"/>
                <w:position w:val="1"/>
                <w:sz w:val="22"/>
                <w:szCs w:val="22"/>
              </w:rPr>
              <w:t>s</w:t>
            </w:r>
            <w:r w:rsidRPr="002B577A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ul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ta</w:t>
            </w:r>
            <w:r w:rsidRPr="002B577A">
              <w:rPr>
                <w:rFonts w:asciiTheme="minorHAnsi" w:eastAsia="Candara" w:hAnsiTheme="minorHAnsi" w:cstheme="minorHAnsi"/>
                <w:b/>
                <w:spacing w:val="-3"/>
                <w:position w:val="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2B577A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eal</w:t>
            </w:r>
            <w:r w:rsidRPr="002B577A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2B577A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y</w:t>
            </w:r>
            <w:r w:rsidRPr="002B577A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U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S </w:t>
            </w:r>
            <w:r w:rsidRPr="002B577A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eal</w:t>
            </w:r>
            <w:r w:rsidRPr="002B577A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2B577A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2B577A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re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</w:tcPr>
          <w:p w14:paraId="11AEE5A8" w14:textId="77777777" w:rsidR="00BA20BF" w:rsidRPr="002B577A" w:rsidRDefault="002B577A" w:rsidP="002B577A">
            <w:pPr>
              <w:ind w:right="42"/>
              <w:jc w:val="right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2B577A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1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99</w:t>
            </w:r>
            <w:r w:rsidRPr="002B577A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7</w:t>
            </w:r>
            <w:r w:rsidRPr="002B577A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>-</w:t>
            </w:r>
            <w:r w:rsidRPr="002B577A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2</w:t>
            </w:r>
            <w:r w:rsidRPr="002B577A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00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0</w:t>
            </w:r>
          </w:p>
        </w:tc>
      </w:tr>
      <w:tr w:rsidR="00BA20BF" w:rsidRPr="002B577A" w14:paraId="617A7913" w14:textId="77777777">
        <w:trPr>
          <w:trHeight w:hRule="exact" w:val="256"/>
        </w:trPr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14:paraId="72F5C05D" w14:textId="77777777" w:rsidR="00BA20BF" w:rsidRPr="002B577A" w:rsidRDefault="002B577A" w:rsidP="002B577A">
            <w:pPr>
              <w:ind w:left="4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2B577A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D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ire</w:t>
            </w:r>
            <w:r w:rsidRPr="002B577A">
              <w:rPr>
                <w:rFonts w:asciiTheme="minorHAnsi" w:eastAsia="Candara" w:hAnsiTheme="minorHAnsi" w:cstheme="minorHAnsi"/>
                <w:b/>
                <w:spacing w:val="-3"/>
                <w:position w:val="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tor</w:t>
            </w:r>
            <w:r w:rsidRPr="002B577A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of</w:t>
            </w:r>
            <w:r w:rsidRPr="002B577A">
              <w:rPr>
                <w:rFonts w:asciiTheme="minorHAnsi" w:eastAsia="Candara" w:hAnsiTheme="minorHAnsi" w:cstheme="minorHAnsi"/>
                <w:b/>
                <w:spacing w:val="-2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u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st</w:t>
            </w:r>
            <w:r w:rsidRPr="002B577A">
              <w:rPr>
                <w:rFonts w:asciiTheme="minorHAnsi" w:eastAsia="Candara" w:hAnsiTheme="minorHAnsi" w:cstheme="minorHAnsi"/>
                <w:b/>
                <w:spacing w:val="-2"/>
                <w:position w:val="1"/>
                <w:sz w:val="22"/>
                <w:szCs w:val="22"/>
              </w:rPr>
              <w:t>o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mer</w:t>
            </w:r>
            <w:r w:rsidRPr="002B577A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R</w:t>
            </w:r>
            <w:r w:rsidRPr="002B577A">
              <w:rPr>
                <w:rFonts w:asciiTheme="minorHAnsi" w:eastAsia="Candara" w:hAnsiTheme="minorHAnsi" w:cstheme="minorHAnsi"/>
                <w:b/>
                <w:spacing w:val="-2"/>
                <w:position w:val="1"/>
                <w:sz w:val="22"/>
                <w:szCs w:val="22"/>
              </w:rPr>
              <w:t>e</w:t>
            </w:r>
            <w:r w:rsidRPr="002B577A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l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a</w:t>
            </w:r>
            <w:r w:rsidRPr="002B577A">
              <w:rPr>
                <w:rFonts w:asciiTheme="minorHAnsi" w:eastAsia="Candara" w:hAnsiTheme="minorHAnsi" w:cstheme="minorHAnsi"/>
                <w:b/>
                <w:spacing w:val="-2"/>
                <w:position w:val="1"/>
                <w:sz w:val="22"/>
                <w:szCs w:val="22"/>
              </w:rPr>
              <w:t>t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io</w:t>
            </w:r>
            <w:r w:rsidRPr="002B577A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s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2B577A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2B577A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nf</w:t>
            </w:r>
            <w:r w:rsidRPr="002B577A">
              <w:rPr>
                <w:rFonts w:asciiTheme="minorHAnsi" w:eastAsia="Candara" w:hAnsiTheme="minorHAnsi" w:cstheme="minorHAnsi"/>
                <w:spacing w:val="-2"/>
                <w:position w:val="1"/>
                <w:sz w:val="22"/>
                <w:szCs w:val="22"/>
              </w:rPr>
              <w:t>o</w:t>
            </w:r>
            <w:r w:rsidRPr="002B577A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2B577A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>e</w:t>
            </w:r>
            <w:r w:rsidRPr="002B577A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ch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2B577A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2B577A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nc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</w:tcPr>
          <w:p w14:paraId="58E19769" w14:textId="77777777" w:rsidR="00BA20BF" w:rsidRPr="002B577A" w:rsidRDefault="002B577A" w:rsidP="002B577A">
            <w:pPr>
              <w:ind w:right="41"/>
              <w:jc w:val="right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2B577A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1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995-</w:t>
            </w:r>
            <w:r w:rsidRPr="002B577A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1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997</w:t>
            </w:r>
          </w:p>
        </w:tc>
      </w:tr>
      <w:tr w:rsidR="00BA20BF" w:rsidRPr="002B577A" w14:paraId="39BC266C" w14:textId="77777777">
        <w:trPr>
          <w:trHeight w:hRule="exact" w:val="333"/>
        </w:trPr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14:paraId="3283B741" w14:textId="77777777" w:rsidR="00BA20BF" w:rsidRPr="002B577A" w:rsidRDefault="002B577A" w:rsidP="002B577A">
            <w:pPr>
              <w:ind w:left="4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2B577A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u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stom</w:t>
            </w:r>
            <w:r w:rsidRPr="002B577A">
              <w:rPr>
                <w:rFonts w:asciiTheme="minorHAnsi" w:eastAsia="Candara" w:hAnsiTheme="minorHAnsi" w:cstheme="minorHAnsi"/>
                <w:b/>
                <w:spacing w:val="-2"/>
                <w:position w:val="1"/>
                <w:sz w:val="22"/>
                <w:szCs w:val="22"/>
              </w:rPr>
              <w:t>e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2B577A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Se</w:t>
            </w:r>
            <w:r w:rsidRPr="002B577A">
              <w:rPr>
                <w:rFonts w:asciiTheme="minorHAnsi" w:eastAsia="Candara" w:hAnsiTheme="minorHAnsi" w:cstheme="minorHAnsi"/>
                <w:b/>
                <w:spacing w:val="-2"/>
                <w:position w:val="1"/>
                <w:sz w:val="22"/>
                <w:szCs w:val="22"/>
              </w:rPr>
              <w:t>r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vice Ma</w:t>
            </w:r>
            <w:r w:rsidRPr="002B577A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n</w:t>
            </w:r>
            <w:r w:rsidRPr="002B577A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a</w:t>
            </w:r>
            <w:r w:rsidRPr="002B577A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g</w:t>
            </w:r>
            <w:r w:rsidRPr="002B577A">
              <w:rPr>
                <w:rFonts w:asciiTheme="minorHAnsi" w:eastAsia="Candara" w:hAnsiTheme="minorHAnsi" w:cstheme="minorHAnsi"/>
                <w:b/>
                <w:spacing w:val="-2"/>
                <w:position w:val="1"/>
                <w:sz w:val="22"/>
                <w:szCs w:val="22"/>
              </w:rPr>
              <w:t>er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 Smar</w:t>
            </w:r>
            <w:r w:rsidRPr="002B577A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2B577A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</w:t>
            </w:r>
            <w:r w:rsidRPr="002B577A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 xml:space="preserve">e, </w:t>
            </w:r>
            <w:r w:rsidRPr="002B577A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In</w:t>
            </w:r>
            <w:r w:rsidRPr="002B577A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.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</w:tcPr>
          <w:p w14:paraId="0219FAEE" w14:textId="77777777" w:rsidR="00BA20BF" w:rsidRPr="002B577A" w:rsidRDefault="002B577A" w:rsidP="002B577A">
            <w:pPr>
              <w:ind w:right="40"/>
              <w:jc w:val="right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2B577A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1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99</w:t>
            </w:r>
            <w:r w:rsidRPr="002B577A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0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-</w:t>
            </w:r>
            <w:r w:rsidRPr="002B577A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1</w:t>
            </w:r>
            <w:r w:rsidRPr="002B577A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995</w:t>
            </w:r>
          </w:p>
        </w:tc>
      </w:tr>
    </w:tbl>
    <w:p w14:paraId="021ACC4A" w14:textId="77777777" w:rsidR="00BA20BF" w:rsidRPr="002B577A" w:rsidRDefault="00BA20BF" w:rsidP="002B577A">
      <w:pPr>
        <w:rPr>
          <w:rFonts w:asciiTheme="minorHAnsi" w:hAnsiTheme="minorHAnsi" w:cstheme="minorHAnsi"/>
          <w:sz w:val="22"/>
          <w:szCs w:val="22"/>
        </w:rPr>
        <w:sectPr w:rsidR="00BA20BF" w:rsidRPr="002B577A">
          <w:pgSz w:w="12240" w:h="15840"/>
          <w:pgMar w:top="940" w:right="560" w:bottom="280" w:left="560" w:header="720" w:footer="720" w:gutter="0"/>
          <w:cols w:space="720"/>
        </w:sectPr>
      </w:pPr>
    </w:p>
    <w:p w14:paraId="591BEF33" w14:textId="77777777" w:rsidR="00BA20BF" w:rsidRPr="002B577A" w:rsidRDefault="002B577A" w:rsidP="002B577A">
      <w:pPr>
        <w:spacing w:before="58"/>
        <w:ind w:left="84" w:right="81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hAnsiTheme="minorHAnsi" w:cstheme="minorHAnsi"/>
          <w:sz w:val="22"/>
          <w:szCs w:val="22"/>
        </w:rPr>
        <w:lastRenderedPageBreak/>
        <w:pict w14:anchorId="3F118C99">
          <v:group id="_x0000_s1026" style="position:absolute;left:0;text-align:left;margin-left:23.95pt;margin-top:23.7pt;width:564.1pt;height:744.6pt;z-index:-251654656;mso-position-horizontal-relative:page;mso-position-vertical-relative:page" coordorigin="479,474" coordsize="11282,14892">
            <v:shape id="_x0000_s1030" style="position:absolute;left:490;top:485;width:11261;height:0" coordorigin="490,485" coordsize="11261,0" path="m490,485r11260,e" filled="f" strokecolor="#16355c" strokeweight=".58pt">
              <v:path arrowok="t"/>
            </v:shape>
            <v:shape id="_x0000_s1029" style="position:absolute;left:485;top:480;width:0;height:14880" coordorigin="485,480" coordsize="0,14880" path="m485,480r,14880e" filled="f" strokecolor="#16355c" strokeweight=".58pt">
              <v:path arrowok="t"/>
            </v:shape>
            <v:shape id="_x0000_s1028" style="position:absolute;left:11755;top:480;width:0;height:14880" coordorigin="11755,480" coordsize="0,14880" path="m11755,480r,14880e" filled="f" strokecolor="#16355c" strokeweight=".58pt">
              <v:path arrowok="t"/>
            </v:shape>
            <v:shape id="_x0000_s1027" style="position:absolute;left:490;top:15355;width:11261;height:0" coordorigin="490,15355" coordsize="11261,0" path="m490,15355r11260,e" filled="f" strokecolor="#16355c" strokeweight=".58pt">
              <v:path arrowok="t"/>
            </v:shape>
            <w10:wrap anchorx="page" anchory="page"/>
          </v:group>
        </w:pic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ire</w:t>
      </w:r>
      <w:r w:rsidRPr="002B577A">
        <w:rPr>
          <w:rFonts w:asciiTheme="minorHAnsi" w:eastAsia="Candara" w:hAnsiTheme="minorHAnsi" w:cstheme="minorHAnsi"/>
          <w:b/>
          <w:spacing w:val="-3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tor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of</w:t>
      </w:r>
      <w:r w:rsidRPr="002B577A">
        <w:rPr>
          <w:rFonts w:asciiTheme="minorHAnsi" w:eastAsia="Candara" w:hAnsiTheme="minorHAnsi" w:cstheme="minorHAnsi"/>
          <w:b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spacing w:val="-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st</w:t>
      </w:r>
      <w:r w:rsidRPr="002B577A">
        <w:rPr>
          <w:rFonts w:asciiTheme="minorHAnsi" w:eastAsia="Candara" w:hAnsiTheme="minorHAnsi" w:cstheme="minorHAnsi"/>
          <w:b/>
          <w:spacing w:val="-2"/>
          <w:sz w:val="22"/>
          <w:szCs w:val="22"/>
        </w:rPr>
        <w:t>o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mer</w:t>
      </w:r>
      <w:r w:rsidRPr="002B577A">
        <w:rPr>
          <w:rFonts w:asciiTheme="minorHAnsi" w:eastAsia="Candara" w:hAnsiTheme="minorHAnsi" w:cstheme="minorHAnsi"/>
          <w:b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spacing w:val="-2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erv</w:t>
      </w:r>
      <w:r w:rsidRPr="002B577A">
        <w:rPr>
          <w:rFonts w:asciiTheme="minorHAnsi" w:eastAsia="Candara" w:hAnsiTheme="minorHAnsi" w:cstheme="minorHAnsi"/>
          <w:b/>
          <w:spacing w:val="-2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sz w:val="22"/>
          <w:szCs w:val="22"/>
        </w:rPr>
        <w:t>ce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nt</w:t>
      </w:r>
      <w:r w:rsidRPr="002B577A">
        <w:rPr>
          <w:rFonts w:asciiTheme="minorHAnsi" w:eastAsia="Candara" w:hAnsiTheme="minorHAnsi" w:cstheme="minorHAnsi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sz w:val="22"/>
          <w:szCs w:val="22"/>
        </w:rPr>
        <w:t>io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al 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2B577A">
        <w:rPr>
          <w:rFonts w:asciiTheme="minorHAnsi" w:eastAsia="Candara" w:hAnsiTheme="minorHAnsi" w:cstheme="minorHAnsi"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b</w:t>
      </w:r>
      <w:r w:rsidRPr="002B577A">
        <w:rPr>
          <w:rFonts w:asciiTheme="minorHAnsi" w:eastAsia="Candara" w:hAnsiTheme="minorHAnsi" w:cstheme="minorHAnsi"/>
          <w:sz w:val="22"/>
          <w:szCs w:val="22"/>
        </w:rPr>
        <w:t>le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2B577A">
        <w:rPr>
          <w:rFonts w:asciiTheme="minorHAnsi" w:eastAsia="Candara" w:hAnsiTheme="minorHAnsi" w:cstheme="minorHAnsi"/>
          <w:sz w:val="22"/>
          <w:szCs w:val="22"/>
        </w:rPr>
        <w:t>or</w:t>
      </w:r>
      <w:r w:rsidRPr="002B577A">
        <w:rPr>
          <w:rFonts w:asciiTheme="minorHAnsi" w:eastAsia="Candara" w:hAnsiTheme="minorHAnsi" w:cstheme="minorHAnsi"/>
          <w:spacing w:val="-2"/>
          <w:sz w:val="22"/>
          <w:szCs w:val="22"/>
        </w:rPr>
        <w:t>k</w:t>
      </w:r>
      <w:r w:rsidRPr="002B577A">
        <w:rPr>
          <w:rFonts w:asciiTheme="minorHAnsi" w:eastAsia="Candara" w:hAnsiTheme="minorHAnsi" w:cstheme="minorHAnsi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2B577A">
        <w:rPr>
          <w:rFonts w:asciiTheme="minorHAnsi" w:eastAsia="Candara" w:hAnsiTheme="minorHAnsi" w:cstheme="minorHAnsi"/>
          <w:spacing w:val="33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1</w:t>
      </w:r>
      <w:r w:rsidRPr="002B577A">
        <w:rPr>
          <w:rFonts w:asciiTheme="minorHAnsi" w:eastAsia="Candara" w:hAnsiTheme="minorHAnsi" w:cstheme="minorHAnsi"/>
          <w:sz w:val="22"/>
          <w:szCs w:val="22"/>
        </w:rPr>
        <w:t>9</w:t>
      </w:r>
      <w:r w:rsidRPr="002B577A">
        <w:rPr>
          <w:rFonts w:asciiTheme="minorHAnsi" w:eastAsia="Candara" w:hAnsiTheme="minorHAnsi" w:cstheme="minorHAnsi"/>
          <w:spacing w:val="-1"/>
          <w:sz w:val="22"/>
          <w:szCs w:val="22"/>
        </w:rPr>
        <w:t>8</w:t>
      </w:r>
      <w:r w:rsidRPr="002B577A">
        <w:rPr>
          <w:rFonts w:asciiTheme="minorHAnsi" w:eastAsia="Candara" w:hAnsiTheme="minorHAnsi" w:cstheme="minorHAnsi"/>
          <w:sz w:val="22"/>
          <w:szCs w:val="22"/>
        </w:rPr>
        <w:t>9-</w:t>
      </w:r>
      <w:r w:rsidRPr="002B577A">
        <w:rPr>
          <w:rFonts w:asciiTheme="minorHAnsi" w:eastAsia="Candara" w:hAnsiTheme="minorHAnsi" w:cstheme="minorHAnsi"/>
          <w:spacing w:val="1"/>
          <w:sz w:val="22"/>
          <w:szCs w:val="22"/>
        </w:rPr>
        <w:t>1</w:t>
      </w:r>
      <w:r w:rsidRPr="002B577A">
        <w:rPr>
          <w:rFonts w:asciiTheme="minorHAnsi" w:eastAsia="Candara" w:hAnsiTheme="minorHAnsi" w:cstheme="minorHAnsi"/>
          <w:sz w:val="22"/>
          <w:szCs w:val="22"/>
        </w:rPr>
        <w:t>990</w:t>
      </w:r>
    </w:p>
    <w:p w14:paraId="1FB459D7" w14:textId="77777777" w:rsidR="00BA20BF" w:rsidRPr="002B577A" w:rsidRDefault="002B577A" w:rsidP="002B577A">
      <w:pPr>
        <w:spacing w:before="7"/>
        <w:ind w:left="3244" w:right="3244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2B577A">
        <w:rPr>
          <w:rFonts w:asciiTheme="minorHAnsi" w:eastAsia="Candara" w:hAnsiTheme="minorHAnsi" w:cstheme="minorHAnsi"/>
          <w:b/>
          <w:i/>
          <w:sz w:val="22"/>
          <w:szCs w:val="22"/>
        </w:rPr>
        <w:t xml:space="preserve">15 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yea</w:t>
      </w:r>
      <w:r w:rsidRPr="002B577A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r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er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</w:rPr>
        <w:t>v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</w:rPr>
        <w:t>d in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</w:rPr>
        <w:t>.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S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</w:rPr>
        <w:t>.</w:t>
      </w:r>
      <w:r w:rsidRPr="002B577A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i/>
          <w:spacing w:val="-3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rm</w:t>
      </w:r>
      <w:r w:rsidRPr="002B577A">
        <w:rPr>
          <w:rFonts w:asciiTheme="minorHAnsi" w:eastAsia="Candara" w:hAnsiTheme="minorHAnsi" w:cstheme="minorHAnsi"/>
          <w:b/>
          <w:i/>
          <w:spacing w:val="-3"/>
          <w:sz w:val="22"/>
          <w:szCs w:val="22"/>
        </w:rPr>
        <w:t>y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</w:rPr>
        <w:t>,</w:t>
      </w:r>
      <w:r w:rsidRPr="002B577A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 xml:space="preserve"> r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i/>
          <w:spacing w:val="-2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k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</w:rPr>
        <w:t>ing</w:t>
      </w:r>
      <w:r w:rsidRPr="002B577A">
        <w:rPr>
          <w:rFonts w:asciiTheme="minorHAnsi" w:eastAsia="Candara" w:hAnsiTheme="minorHAnsi" w:cstheme="minorHAnsi"/>
          <w:b/>
          <w:i/>
          <w:spacing w:val="-2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i/>
          <w:spacing w:val="2"/>
          <w:sz w:val="22"/>
          <w:szCs w:val="22"/>
        </w:rPr>
        <w:t>2</w:t>
      </w:r>
      <w:r w:rsidRPr="002B577A">
        <w:rPr>
          <w:rFonts w:asciiTheme="minorHAnsi" w:eastAsia="Candara" w:hAnsiTheme="minorHAnsi" w:cstheme="minorHAnsi"/>
          <w:b/>
          <w:i/>
          <w:spacing w:val="-2"/>
          <w:position w:val="10"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i/>
          <w:position w:val="10"/>
          <w:sz w:val="22"/>
          <w:szCs w:val="22"/>
        </w:rPr>
        <w:t>d</w:t>
      </w:r>
      <w:r w:rsidRPr="002B577A">
        <w:rPr>
          <w:rFonts w:asciiTheme="minorHAnsi" w:eastAsia="Candara" w:hAnsiTheme="minorHAnsi" w:cstheme="minorHAnsi"/>
          <w:b/>
          <w:i/>
          <w:spacing w:val="16"/>
          <w:position w:val="10"/>
          <w:sz w:val="22"/>
          <w:szCs w:val="22"/>
        </w:rPr>
        <w:t xml:space="preserve"> 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L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</w:rPr>
        <w:t>i</w:t>
      </w:r>
      <w:r w:rsidRPr="002B577A">
        <w:rPr>
          <w:rFonts w:asciiTheme="minorHAnsi" w:eastAsia="Candara" w:hAnsiTheme="minorHAnsi" w:cstheme="minorHAnsi"/>
          <w:b/>
          <w:i/>
          <w:spacing w:val="-3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i/>
          <w:spacing w:val="1"/>
          <w:sz w:val="22"/>
          <w:szCs w:val="22"/>
        </w:rPr>
        <w:t>u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</w:rPr>
        <w:t>t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e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</w:rPr>
        <w:t>n</w:t>
      </w:r>
      <w:r w:rsidRPr="002B577A">
        <w:rPr>
          <w:rFonts w:asciiTheme="minorHAnsi" w:eastAsia="Candara" w:hAnsiTheme="minorHAnsi" w:cstheme="minorHAnsi"/>
          <w:b/>
          <w:i/>
          <w:spacing w:val="-1"/>
          <w:sz w:val="22"/>
          <w:szCs w:val="22"/>
        </w:rPr>
        <w:t>a</w:t>
      </w:r>
      <w:r w:rsidRPr="002B577A">
        <w:rPr>
          <w:rFonts w:asciiTheme="minorHAnsi" w:eastAsia="Candara" w:hAnsiTheme="minorHAnsi" w:cstheme="minorHAnsi"/>
          <w:b/>
          <w:i/>
          <w:sz w:val="22"/>
          <w:szCs w:val="22"/>
        </w:rPr>
        <w:t>nt</w:t>
      </w:r>
    </w:p>
    <w:sectPr w:rsidR="00BA20BF" w:rsidRPr="002B577A">
      <w:pgSz w:w="12240" w:h="15840"/>
      <w:pgMar w:top="660" w:right="6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384E"/>
    <w:multiLevelType w:val="multilevel"/>
    <w:tmpl w:val="8FC01CE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0BF"/>
    <w:rsid w:val="002B577A"/>
    <w:rsid w:val="00BA2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345331B3"/>
  <w15:docId w15:val="{A363C9E9-9E38-427D-B49A-15CFD08D4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B577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B57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iam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1280</Words>
  <Characters>7301</Characters>
  <Application>Microsoft Office Word</Application>
  <DocSecurity>0</DocSecurity>
  <Lines>60</Lines>
  <Paragraphs>17</Paragraphs>
  <ScaleCrop>false</ScaleCrop>
  <Company/>
  <LinksUpToDate>false</LinksUpToDate>
  <CharactersWithSpaces>8564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2021-06-22T06:17:00Z</dcterms:created>
  <dcterms:modified xsi:type="dcterms:W3CDTF">2021-06-22T06:28:00Z</dcterms:modified>
</cp:coreProperties>
</file>